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755DF" w14:textId="77777777" w:rsidR="00044F96" w:rsidRPr="00963F85" w:rsidRDefault="00044F96" w:rsidP="00AB09A0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95071892"/>
      <w:bookmarkStart w:id="1" w:name="_GoBack"/>
      <w:r w:rsidRPr="00963F85">
        <w:rPr>
          <w:rFonts w:ascii="Times New Roman" w:hAnsi="Times New Roman"/>
          <w:b/>
        </w:rPr>
        <w:t>SYLABUS DO PRZEDMIOTU</w:t>
      </w:r>
    </w:p>
    <w:p w14:paraId="79163223" w14:textId="77777777" w:rsidR="00B934CD" w:rsidRPr="00963F85" w:rsidRDefault="00B934CD" w:rsidP="00AB09A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963F85" w:rsidRPr="00963F85" w14:paraId="08C569DB" w14:textId="77777777" w:rsidTr="001A0873">
        <w:trPr>
          <w:trHeight w:hRule="exact" w:val="284"/>
        </w:trPr>
        <w:tc>
          <w:tcPr>
            <w:tcW w:w="3921" w:type="dxa"/>
          </w:tcPr>
          <w:p w14:paraId="638E58A8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367" w:type="dxa"/>
          </w:tcPr>
          <w:p w14:paraId="66EC0D41" w14:textId="77777777" w:rsidR="00B934CD" w:rsidRPr="00963F85" w:rsidRDefault="00A56F7C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hAnsi="Times New Roman"/>
                <w:b/>
              </w:rPr>
              <w:t>Finanse i rachunkowość w chmurze obliczeniowej</w:t>
            </w:r>
          </w:p>
        </w:tc>
      </w:tr>
      <w:tr w:rsidR="00963F85" w:rsidRPr="00963F85" w14:paraId="468CA29A" w14:textId="77777777" w:rsidTr="001A0873">
        <w:trPr>
          <w:trHeight w:hRule="exact" w:val="284"/>
        </w:trPr>
        <w:tc>
          <w:tcPr>
            <w:tcW w:w="3921" w:type="dxa"/>
          </w:tcPr>
          <w:p w14:paraId="187AB7F9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367" w:type="dxa"/>
          </w:tcPr>
          <w:p w14:paraId="36F094E3" w14:textId="09B92FBC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hAnsi="Times New Roman"/>
                <w:b/>
              </w:rPr>
              <w:t xml:space="preserve">Finanse i </w:t>
            </w:r>
            <w:r w:rsidR="00F40707" w:rsidRPr="00963F85">
              <w:rPr>
                <w:rFonts w:ascii="Times New Roman" w:hAnsi="Times New Roman"/>
                <w:b/>
              </w:rPr>
              <w:t>R</w:t>
            </w:r>
            <w:r w:rsidRPr="00963F85">
              <w:rPr>
                <w:rFonts w:ascii="Times New Roman" w:hAnsi="Times New Roman"/>
                <w:b/>
              </w:rPr>
              <w:t xml:space="preserve">achunkowość </w:t>
            </w:r>
            <w:r w:rsidR="002762B9" w:rsidRPr="00963F85">
              <w:rPr>
                <w:rFonts w:ascii="Times New Roman" w:hAnsi="Times New Roman"/>
                <w:b/>
              </w:rPr>
              <w:t xml:space="preserve">w </w:t>
            </w:r>
            <w:r w:rsidR="00F40707" w:rsidRPr="00963F85">
              <w:rPr>
                <w:rFonts w:ascii="Times New Roman" w:hAnsi="Times New Roman"/>
                <w:b/>
              </w:rPr>
              <w:t>B</w:t>
            </w:r>
            <w:r w:rsidR="002762B9" w:rsidRPr="00963F85">
              <w:rPr>
                <w:rFonts w:ascii="Times New Roman" w:hAnsi="Times New Roman"/>
                <w:b/>
              </w:rPr>
              <w:t>iznesie</w:t>
            </w:r>
          </w:p>
        </w:tc>
      </w:tr>
      <w:tr w:rsidR="00963F85" w:rsidRPr="00963F85" w14:paraId="113497F0" w14:textId="77777777" w:rsidTr="001A0873">
        <w:trPr>
          <w:trHeight w:hRule="exact" w:val="284"/>
        </w:trPr>
        <w:tc>
          <w:tcPr>
            <w:tcW w:w="3921" w:type="dxa"/>
          </w:tcPr>
          <w:p w14:paraId="1C46DB7E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367" w:type="dxa"/>
          </w:tcPr>
          <w:p w14:paraId="655F39AD" w14:textId="719DD642" w:rsidR="00B934CD" w:rsidRPr="00963F85" w:rsidRDefault="0033067A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nie</w:t>
            </w:r>
            <w:r w:rsidR="00B934CD" w:rsidRPr="00963F85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963F85" w:rsidRPr="00963F85" w14:paraId="3A47427B" w14:textId="77777777" w:rsidTr="001A0873">
        <w:trPr>
          <w:trHeight w:hRule="exact" w:val="284"/>
        </w:trPr>
        <w:tc>
          <w:tcPr>
            <w:tcW w:w="3921" w:type="dxa"/>
          </w:tcPr>
          <w:p w14:paraId="29B58FDB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367" w:type="dxa"/>
          </w:tcPr>
          <w:p w14:paraId="355C8AD8" w14:textId="77777777" w:rsidR="00B934CD" w:rsidRPr="00963F85" w:rsidRDefault="00A85A72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63F85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963F85" w:rsidRPr="00963F85" w14:paraId="427116AA" w14:textId="77777777" w:rsidTr="001A0873">
        <w:trPr>
          <w:trHeight w:hRule="exact" w:val="284"/>
        </w:trPr>
        <w:tc>
          <w:tcPr>
            <w:tcW w:w="3921" w:type="dxa"/>
          </w:tcPr>
          <w:p w14:paraId="5ACE437F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367" w:type="dxa"/>
          </w:tcPr>
          <w:p w14:paraId="36003EAC" w14:textId="77777777" w:rsidR="00B934CD" w:rsidRPr="00963F85" w:rsidRDefault="00A85A72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hAnsi="Times New Roman"/>
                <w:b/>
              </w:rPr>
              <w:t>1</w:t>
            </w:r>
          </w:p>
        </w:tc>
      </w:tr>
      <w:tr w:rsidR="00963F85" w:rsidRPr="00963F85" w14:paraId="516F58D8" w14:textId="77777777" w:rsidTr="001A0873">
        <w:trPr>
          <w:trHeight w:hRule="exact" w:val="284"/>
        </w:trPr>
        <w:tc>
          <w:tcPr>
            <w:tcW w:w="3921" w:type="dxa"/>
          </w:tcPr>
          <w:p w14:paraId="077F4ADB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367" w:type="dxa"/>
          </w:tcPr>
          <w:p w14:paraId="396777E5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hAnsi="Times New Roman"/>
                <w:b/>
              </w:rPr>
              <w:t>I</w:t>
            </w:r>
            <w:r w:rsidR="002762B9" w:rsidRPr="00963F85">
              <w:rPr>
                <w:rFonts w:ascii="Times New Roman" w:hAnsi="Times New Roman"/>
                <w:b/>
              </w:rPr>
              <w:t>I</w:t>
            </w:r>
          </w:p>
        </w:tc>
      </w:tr>
      <w:tr w:rsidR="00963F85" w:rsidRPr="00963F85" w14:paraId="29315612" w14:textId="77777777" w:rsidTr="001A0873">
        <w:trPr>
          <w:trHeight w:hRule="exact" w:val="284"/>
        </w:trPr>
        <w:tc>
          <w:tcPr>
            <w:tcW w:w="3921" w:type="dxa"/>
          </w:tcPr>
          <w:p w14:paraId="37B02957" w14:textId="77777777" w:rsidR="007D4148" w:rsidRPr="00963F85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367" w:type="dxa"/>
          </w:tcPr>
          <w:p w14:paraId="7C2EC465" w14:textId="20C8C54D" w:rsidR="007D4148" w:rsidRPr="00963F85" w:rsidRDefault="0026042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Katedra</w:t>
            </w:r>
            <w:r w:rsidR="007D4148" w:rsidRPr="00963F85">
              <w:rPr>
                <w:rFonts w:ascii="Times New Roman" w:eastAsia="Times New Roman" w:hAnsi="Times New Roman"/>
                <w:b/>
              </w:rPr>
              <w:t xml:space="preserve"> Informa</w:t>
            </w:r>
            <w:r w:rsidR="009B7DBD" w:rsidRPr="00963F85">
              <w:rPr>
                <w:rFonts w:ascii="Times New Roman" w:eastAsia="Times New Roman" w:hAnsi="Times New Roman"/>
                <w:b/>
              </w:rPr>
              <w:t>cyjn</w:t>
            </w:r>
            <w:r w:rsidR="007D4148" w:rsidRPr="00963F85">
              <w:rPr>
                <w:rFonts w:ascii="Times New Roman" w:eastAsia="Times New Roman" w:hAnsi="Times New Roman"/>
                <w:b/>
              </w:rPr>
              <w:t>ych Systemów Zarządzania</w:t>
            </w:r>
          </w:p>
        </w:tc>
      </w:tr>
      <w:tr w:rsidR="00963F85" w:rsidRPr="00963F85" w14:paraId="667E63D7" w14:textId="77777777" w:rsidTr="001A0873">
        <w:trPr>
          <w:trHeight w:hRule="exact" w:val="284"/>
        </w:trPr>
        <w:tc>
          <w:tcPr>
            <w:tcW w:w="3921" w:type="dxa"/>
          </w:tcPr>
          <w:p w14:paraId="64BFC249" w14:textId="77777777" w:rsidR="007D4148" w:rsidRPr="00963F85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367" w:type="dxa"/>
          </w:tcPr>
          <w:p w14:paraId="2B8D4AE1" w14:textId="606E956D" w:rsidR="007D4148" w:rsidRPr="00963F85" w:rsidRDefault="007217C5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d</w:t>
            </w:r>
            <w:r w:rsidR="00820A33" w:rsidRPr="00963F85">
              <w:rPr>
                <w:rFonts w:ascii="Times New Roman" w:eastAsia="Times New Roman" w:hAnsi="Times New Roman"/>
                <w:b/>
              </w:rPr>
              <w:t xml:space="preserve">r inż. Paweł </w:t>
            </w:r>
            <w:proofErr w:type="spellStart"/>
            <w:r w:rsidR="00820A33" w:rsidRPr="00963F85">
              <w:rPr>
                <w:rFonts w:ascii="Times New Roman" w:eastAsia="Times New Roman" w:hAnsi="Times New Roman"/>
                <w:b/>
              </w:rPr>
              <w:t>Kobis</w:t>
            </w:r>
            <w:proofErr w:type="spellEnd"/>
          </w:p>
        </w:tc>
      </w:tr>
      <w:tr w:rsidR="00963F85" w:rsidRPr="00963F85" w14:paraId="1F5352EA" w14:textId="77777777" w:rsidTr="001A0873">
        <w:trPr>
          <w:trHeight w:hRule="exact" w:val="284"/>
        </w:trPr>
        <w:tc>
          <w:tcPr>
            <w:tcW w:w="3921" w:type="dxa"/>
          </w:tcPr>
          <w:p w14:paraId="19C92199" w14:textId="77777777" w:rsidR="007D4148" w:rsidRPr="00963F85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367" w:type="dxa"/>
          </w:tcPr>
          <w:p w14:paraId="541AB309" w14:textId="77777777" w:rsidR="007D4148" w:rsidRPr="00963F85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4148" w:rsidRPr="00963F85" w14:paraId="7E90A7D8" w14:textId="77777777" w:rsidTr="001A0873">
        <w:trPr>
          <w:trHeight w:hRule="exact" w:val="284"/>
        </w:trPr>
        <w:tc>
          <w:tcPr>
            <w:tcW w:w="3921" w:type="dxa"/>
          </w:tcPr>
          <w:p w14:paraId="331E7AB2" w14:textId="77777777" w:rsidR="007D4148" w:rsidRPr="00963F85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367" w:type="dxa"/>
          </w:tcPr>
          <w:p w14:paraId="3355D31C" w14:textId="2FF186EB" w:rsidR="007D4148" w:rsidRPr="00963F85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14:paraId="0E83FF09" w14:textId="77777777" w:rsidR="00B934CD" w:rsidRPr="00963F85" w:rsidRDefault="00B934CD" w:rsidP="00AB09A0">
      <w:pPr>
        <w:spacing w:after="0" w:line="240" w:lineRule="auto"/>
        <w:rPr>
          <w:rFonts w:ascii="Times New Roman" w:hAnsi="Times New Roman"/>
          <w:b/>
        </w:rPr>
      </w:pPr>
    </w:p>
    <w:p w14:paraId="78DBAF98" w14:textId="77777777" w:rsidR="00B934CD" w:rsidRPr="00963F85" w:rsidRDefault="00B934CD" w:rsidP="00AB09A0">
      <w:pPr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963F85" w:rsidRPr="00963F85" w14:paraId="0423E198" w14:textId="77777777" w:rsidTr="007F012C">
        <w:tc>
          <w:tcPr>
            <w:tcW w:w="1927" w:type="dxa"/>
          </w:tcPr>
          <w:p w14:paraId="1EEC4452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6905B90E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1B9941ED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182F3E4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77D36703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AA6F8F" w:rsidRPr="00963F85" w14:paraId="6F7797AD" w14:textId="77777777" w:rsidTr="007F012C">
        <w:tc>
          <w:tcPr>
            <w:tcW w:w="1927" w:type="dxa"/>
          </w:tcPr>
          <w:p w14:paraId="6F922F4D" w14:textId="7A4C7FB0" w:rsidR="00B934CD" w:rsidRPr="00963F85" w:rsidRDefault="009A0D00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9</w:t>
            </w:r>
            <w:r w:rsidR="002762B9" w:rsidRPr="00963F85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14:paraId="562D87D2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2BC05E07" w14:textId="41000E29" w:rsidR="00B934CD" w:rsidRPr="00963F85" w:rsidRDefault="009A0D00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3F85">
              <w:rPr>
                <w:rFonts w:ascii="Times New Roman" w:eastAsia="Times New Roman" w:hAnsi="Times New Roman"/>
                <w:b/>
              </w:rPr>
              <w:t>12</w:t>
            </w:r>
            <w:r w:rsidR="002762B9" w:rsidRPr="00963F85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14:paraId="0DE40B1D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008AFF7A" w14:textId="77777777" w:rsidR="00B934CD" w:rsidRPr="00963F85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A02B611" w14:textId="063796A9" w:rsidR="00B934CD" w:rsidRPr="00963F85" w:rsidRDefault="00B934CD" w:rsidP="00AB09A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350F970C" w14:textId="77777777" w:rsidR="009B7DBD" w:rsidRPr="00963F85" w:rsidRDefault="009B7DBD" w:rsidP="00AB09A0">
      <w:pPr>
        <w:spacing w:after="0" w:line="240" w:lineRule="auto"/>
        <w:rPr>
          <w:rFonts w:ascii="Times New Roman" w:hAnsi="Times New Roman"/>
          <w:b/>
          <w:u w:val="single"/>
        </w:rPr>
      </w:pPr>
      <w:r w:rsidRPr="00963F85">
        <w:rPr>
          <w:rFonts w:ascii="Times New Roman" w:hAnsi="Times New Roman"/>
          <w:b/>
          <w:u w:val="single"/>
        </w:rPr>
        <w:t>OPIS PRZEDMIOTU</w:t>
      </w:r>
    </w:p>
    <w:p w14:paraId="32227E47" w14:textId="72D20A58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CEL</w:t>
      </w:r>
      <w:r w:rsidR="00AB09A0" w:rsidRPr="00963F85">
        <w:rPr>
          <w:rFonts w:ascii="Times New Roman" w:hAnsi="Times New Roman"/>
          <w:b/>
        </w:rPr>
        <w:t xml:space="preserve">E </w:t>
      </w:r>
      <w:r w:rsidRPr="00963F85">
        <w:rPr>
          <w:rFonts w:ascii="Times New Roman" w:hAnsi="Times New Roman"/>
          <w:b/>
        </w:rPr>
        <w:t>PRZEDMIOTU</w:t>
      </w:r>
    </w:p>
    <w:p w14:paraId="7053383E" w14:textId="77777777" w:rsidR="009B7DBD" w:rsidRPr="00963F85" w:rsidRDefault="009B7DBD" w:rsidP="00AB09A0">
      <w:pPr>
        <w:spacing w:after="0" w:line="240" w:lineRule="auto"/>
        <w:rPr>
          <w:rFonts w:ascii="Times New Roman" w:hAnsi="Times New Roman"/>
          <w:bCs/>
        </w:rPr>
      </w:pPr>
      <w:r w:rsidRPr="00963F85">
        <w:rPr>
          <w:rFonts w:ascii="Times New Roman" w:hAnsi="Times New Roman"/>
          <w:bCs/>
        </w:rPr>
        <w:t>C1. Omówienie podstawowej terminologii związanej z chmurą obliczeniową</w:t>
      </w:r>
    </w:p>
    <w:p w14:paraId="43A1832E" w14:textId="77777777" w:rsidR="009B7DBD" w:rsidRPr="00963F85" w:rsidRDefault="009B7DBD" w:rsidP="00AB09A0">
      <w:pPr>
        <w:spacing w:after="0" w:line="240" w:lineRule="auto"/>
        <w:rPr>
          <w:rFonts w:ascii="Times New Roman" w:hAnsi="Times New Roman"/>
        </w:rPr>
      </w:pPr>
      <w:r w:rsidRPr="00963F85">
        <w:rPr>
          <w:rFonts w:ascii="Times New Roman" w:hAnsi="Times New Roman"/>
          <w:bCs/>
        </w:rPr>
        <w:t>C2.</w:t>
      </w:r>
      <w:r w:rsidRPr="00963F85">
        <w:rPr>
          <w:rFonts w:ascii="Times New Roman" w:hAnsi="Times New Roman"/>
          <w:b/>
        </w:rPr>
        <w:t xml:space="preserve"> </w:t>
      </w:r>
      <w:r w:rsidRPr="00963F85">
        <w:rPr>
          <w:rFonts w:ascii="Times New Roman" w:hAnsi="Times New Roman"/>
        </w:rPr>
        <w:t xml:space="preserve">Poznanie obsługi oprogramowania służącego do wykonywania operacji finansowo-księgowych. </w:t>
      </w:r>
    </w:p>
    <w:p w14:paraId="263261D7" w14:textId="77777777" w:rsidR="009B7DBD" w:rsidRPr="00963F85" w:rsidRDefault="009B7DBD" w:rsidP="00AB09A0">
      <w:pPr>
        <w:spacing w:after="0" w:line="240" w:lineRule="auto"/>
        <w:rPr>
          <w:rFonts w:ascii="Times New Roman" w:hAnsi="Times New Roman"/>
          <w:b/>
        </w:rPr>
      </w:pPr>
    </w:p>
    <w:p w14:paraId="75E03EAF" w14:textId="77777777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WYMAGANIA WSTĘPNE W ZAKRESIE WIEDZY, UMIEJĘTNOŚCI I INNYCH KOMPETENCJI</w:t>
      </w:r>
    </w:p>
    <w:p w14:paraId="36D1A7A7" w14:textId="77777777" w:rsidR="009B7DBD" w:rsidRPr="00963F85" w:rsidRDefault="009B7DBD" w:rsidP="00AB09A0">
      <w:pPr>
        <w:spacing w:after="0" w:line="240" w:lineRule="auto"/>
        <w:rPr>
          <w:rFonts w:ascii="Times New Roman" w:eastAsia="Times New Roman" w:hAnsi="Times New Roman"/>
          <w:bCs/>
        </w:rPr>
      </w:pPr>
      <w:r w:rsidRPr="00963F85">
        <w:rPr>
          <w:rFonts w:ascii="Times New Roman" w:hAnsi="Times New Roman"/>
          <w:bCs/>
        </w:rPr>
        <w:t>1.</w:t>
      </w:r>
      <w:r w:rsidRPr="00963F85">
        <w:rPr>
          <w:rFonts w:ascii="Times New Roman" w:eastAsia="Times New Roman" w:hAnsi="Times New Roman"/>
          <w:bCs/>
        </w:rPr>
        <w:t>Podstawowa znajomość obsługi komputera</w:t>
      </w:r>
    </w:p>
    <w:p w14:paraId="241970AF" w14:textId="77777777" w:rsidR="009B7DBD" w:rsidRPr="00963F85" w:rsidRDefault="009B7DBD" w:rsidP="00AB09A0">
      <w:pPr>
        <w:spacing w:after="0" w:line="240" w:lineRule="auto"/>
        <w:rPr>
          <w:rFonts w:ascii="Times New Roman" w:eastAsia="Times New Roman" w:hAnsi="Times New Roman"/>
        </w:rPr>
      </w:pPr>
      <w:r w:rsidRPr="00963F85">
        <w:rPr>
          <w:rFonts w:ascii="Times New Roman" w:hAnsi="Times New Roman"/>
          <w:bCs/>
        </w:rPr>
        <w:t>2</w:t>
      </w:r>
      <w:r w:rsidRPr="00963F85">
        <w:rPr>
          <w:rFonts w:ascii="Times New Roman" w:hAnsi="Times New Roman"/>
          <w:b/>
        </w:rPr>
        <w:t>.</w:t>
      </w:r>
      <w:r w:rsidRPr="00963F85">
        <w:rPr>
          <w:rFonts w:ascii="Times New Roman" w:eastAsia="Times New Roman" w:hAnsi="Times New Roman"/>
        </w:rPr>
        <w:t>Obsługa na poziomie podstawowym systemu operacyjnego MS Windows</w:t>
      </w:r>
      <w:r w:rsidR="00FD1D4D" w:rsidRPr="00963F85">
        <w:rPr>
          <w:rFonts w:ascii="Times New Roman" w:eastAsia="Times New Roman" w:hAnsi="Times New Roman"/>
        </w:rPr>
        <w:t xml:space="preserve"> i dowolnej przeglądarki internetowej</w:t>
      </w:r>
    </w:p>
    <w:p w14:paraId="7F04BA32" w14:textId="77777777" w:rsidR="009B7DBD" w:rsidRPr="00963F85" w:rsidRDefault="009B7DBD" w:rsidP="00AB09A0">
      <w:pPr>
        <w:spacing w:after="0" w:line="240" w:lineRule="auto"/>
        <w:rPr>
          <w:rFonts w:ascii="Times New Roman" w:hAnsi="Times New Roman"/>
        </w:rPr>
      </w:pPr>
    </w:p>
    <w:p w14:paraId="7367FB15" w14:textId="77777777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 xml:space="preserve">EFEKTY </w:t>
      </w:r>
      <w:r w:rsidR="00C715A9" w:rsidRPr="00963F85">
        <w:rPr>
          <w:rFonts w:ascii="Times New Roman" w:hAnsi="Times New Roman"/>
          <w:b/>
        </w:rPr>
        <w:t>UCZENIA SIĘ</w:t>
      </w:r>
    </w:p>
    <w:p w14:paraId="77185C9F" w14:textId="38B1D5F2" w:rsidR="009B7DBD" w:rsidRPr="00963F85" w:rsidRDefault="009B7DBD" w:rsidP="00AB09A0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963F85">
        <w:rPr>
          <w:rFonts w:ascii="Times New Roman" w:hAnsi="Times New Roman"/>
          <w:bCs/>
        </w:rPr>
        <w:t>E</w:t>
      </w:r>
      <w:r w:rsidR="00C715A9" w:rsidRPr="00963F85">
        <w:rPr>
          <w:rFonts w:ascii="Times New Roman" w:hAnsi="Times New Roman"/>
          <w:bCs/>
        </w:rPr>
        <w:t>U</w:t>
      </w:r>
      <w:r w:rsidRPr="00963F85">
        <w:rPr>
          <w:rFonts w:ascii="Times New Roman" w:hAnsi="Times New Roman"/>
          <w:bCs/>
        </w:rPr>
        <w:t>1</w:t>
      </w:r>
      <w:r w:rsidR="00F0229D" w:rsidRPr="00963F85">
        <w:rPr>
          <w:rFonts w:ascii="Times New Roman" w:hAnsi="Times New Roman"/>
          <w:bCs/>
        </w:rPr>
        <w:t>.</w:t>
      </w:r>
      <w:r w:rsidRPr="00963F85">
        <w:rPr>
          <w:rFonts w:ascii="Times New Roman" w:eastAsia="Times New Roman" w:hAnsi="Times New Roman"/>
          <w:bCs/>
        </w:rPr>
        <w:t xml:space="preserve"> Student zna terminy związane z przetwarzaniem informacji w chmurze obliczeniowej</w:t>
      </w:r>
    </w:p>
    <w:p w14:paraId="7CA633AC" w14:textId="18C3EDA6" w:rsidR="009B7DBD" w:rsidRPr="00963F85" w:rsidRDefault="009B7DBD" w:rsidP="00AB09A0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963F85">
        <w:rPr>
          <w:rFonts w:ascii="Times New Roman" w:hAnsi="Times New Roman"/>
          <w:bCs/>
        </w:rPr>
        <w:t>E</w:t>
      </w:r>
      <w:r w:rsidR="00C715A9" w:rsidRPr="00963F85">
        <w:rPr>
          <w:rFonts w:ascii="Times New Roman" w:hAnsi="Times New Roman"/>
          <w:bCs/>
        </w:rPr>
        <w:t>U</w:t>
      </w:r>
      <w:r w:rsidRPr="00963F85">
        <w:rPr>
          <w:rFonts w:ascii="Times New Roman" w:hAnsi="Times New Roman"/>
          <w:bCs/>
        </w:rPr>
        <w:t>2</w:t>
      </w:r>
      <w:r w:rsidR="00F0229D" w:rsidRPr="00963F85">
        <w:rPr>
          <w:rFonts w:ascii="Times New Roman" w:hAnsi="Times New Roman"/>
          <w:bCs/>
        </w:rPr>
        <w:t>.</w:t>
      </w:r>
      <w:r w:rsidRPr="00963F85">
        <w:rPr>
          <w:rFonts w:ascii="Times New Roman" w:eastAsia="Times New Roman" w:hAnsi="Times New Roman"/>
          <w:bCs/>
        </w:rPr>
        <w:t xml:space="preserve"> Student zna zasady wyboru odpowiednich środowisk wirtualnych przeznaczonych do wykonywania obliczeń finansowo-rachunkowych</w:t>
      </w:r>
    </w:p>
    <w:p w14:paraId="0F194DB1" w14:textId="19A6980A" w:rsidR="009B7DBD" w:rsidRPr="00963F85" w:rsidRDefault="009B7DBD" w:rsidP="00AB09A0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963F85">
        <w:rPr>
          <w:rFonts w:ascii="Times New Roman" w:hAnsi="Times New Roman"/>
          <w:bCs/>
        </w:rPr>
        <w:t>E</w:t>
      </w:r>
      <w:r w:rsidR="00C715A9" w:rsidRPr="00963F85">
        <w:rPr>
          <w:rFonts w:ascii="Times New Roman" w:hAnsi="Times New Roman"/>
          <w:bCs/>
        </w:rPr>
        <w:t>U</w:t>
      </w:r>
      <w:r w:rsidRPr="00963F85">
        <w:rPr>
          <w:rFonts w:ascii="Times New Roman" w:hAnsi="Times New Roman"/>
          <w:bCs/>
        </w:rPr>
        <w:t>3</w:t>
      </w:r>
      <w:r w:rsidR="00F0229D" w:rsidRPr="00963F85">
        <w:rPr>
          <w:rFonts w:ascii="Times New Roman" w:hAnsi="Times New Roman"/>
          <w:bCs/>
        </w:rPr>
        <w:t>.</w:t>
      </w:r>
      <w:r w:rsidRPr="00963F85">
        <w:rPr>
          <w:rFonts w:ascii="Times New Roman" w:eastAsia="Times New Roman" w:hAnsi="Times New Roman"/>
          <w:bCs/>
        </w:rPr>
        <w:t xml:space="preserve"> Student potrafi obsługiwać wybrane oprogramo</w:t>
      </w:r>
      <w:r w:rsidR="00FD1D4D" w:rsidRPr="00963F85">
        <w:rPr>
          <w:rFonts w:ascii="Times New Roman" w:eastAsia="Times New Roman" w:hAnsi="Times New Roman"/>
          <w:bCs/>
        </w:rPr>
        <w:t>wanie w chmurze obliczeniowej z </w:t>
      </w:r>
      <w:r w:rsidRPr="00963F85">
        <w:rPr>
          <w:rFonts w:ascii="Times New Roman" w:eastAsia="Times New Roman" w:hAnsi="Times New Roman"/>
          <w:bCs/>
        </w:rPr>
        <w:t>zakresu finansów i rachunkowości</w:t>
      </w:r>
    </w:p>
    <w:p w14:paraId="58C62AAF" w14:textId="0C797958" w:rsidR="0085240B" w:rsidRPr="00963F85" w:rsidRDefault="0085240B" w:rsidP="00AB09A0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963F85">
        <w:rPr>
          <w:rFonts w:ascii="Times New Roman" w:eastAsia="Times New Roman" w:hAnsi="Times New Roman"/>
          <w:bCs/>
        </w:rPr>
        <w:t>E</w:t>
      </w:r>
      <w:r w:rsidR="00C715A9" w:rsidRPr="00963F85">
        <w:rPr>
          <w:rFonts w:ascii="Times New Roman" w:eastAsia="Times New Roman" w:hAnsi="Times New Roman"/>
          <w:bCs/>
        </w:rPr>
        <w:t xml:space="preserve">U </w:t>
      </w:r>
      <w:r w:rsidRPr="00963F85">
        <w:rPr>
          <w:rFonts w:ascii="Times New Roman" w:eastAsia="Times New Roman" w:hAnsi="Times New Roman"/>
          <w:bCs/>
        </w:rPr>
        <w:t>4</w:t>
      </w:r>
      <w:r w:rsidR="00F0229D" w:rsidRPr="00963F85">
        <w:rPr>
          <w:rFonts w:ascii="Times New Roman" w:eastAsia="Times New Roman" w:hAnsi="Times New Roman"/>
          <w:bCs/>
        </w:rPr>
        <w:t>.</w:t>
      </w:r>
      <w:r w:rsidRPr="00963F85">
        <w:rPr>
          <w:rFonts w:ascii="Times New Roman" w:eastAsia="Times New Roman" w:hAnsi="Times New Roman"/>
        </w:rPr>
        <w:t xml:space="preserve"> Student umie obliczać podstawowe zależności z zakresu finansów i rachunkowości wykorzystując w tym celu oprogramowanie w modelu </w:t>
      </w:r>
      <w:proofErr w:type="spellStart"/>
      <w:r w:rsidRPr="00963F85">
        <w:rPr>
          <w:rFonts w:ascii="Times New Roman" w:eastAsia="Times New Roman" w:hAnsi="Times New Roman"/>
        </w:rPr>
        <w:t>cloud</w:t>
      </w:r>
      <w:proofErr w:type="spellEnd"/>
      <w:r w:rsidRPr="00963F85">
        <w:rPr>
          <w:rFonts w:ascii="Times New Roman" w:eastAsia="Times New Roman" w:hAnsi="Times New Roman"/>
        </w:rPr>
        <w:t xml:space="preserve"> </w:t>
      </w:r>
      <w:proofErr w:type="spellStart"/>
      <w:r w:rsidRPr="00963F85">
        <w:rPr>
          <w:rFonts w:ascii="Times New Roman" w:eastAsia="Times New Roman" w:hAnsi="Times New Roman"/>
        </w:rPr>
        <w:t>computing</w:t>
      </w:r>
      <w:proofErr w:type="spellEnd"/>
    </w:p>
    <w:p w14:paraId="45605BEF" w14:textId="77777777" w:rsidR="009B7DBD" w:rsidRPr="00963F85" w:rsidRDefault="009B7DBD" w:rsidP="00AB09A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CB3A9EE" w14:textId="77777777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TREŚCI PROGRAMOWE</w:t>
      </w:r>
    </w:p>
    <w:tbl>
      <w:tblPr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848"/>
        <w:gridCol w:w="1392"/>
      </w:tblGrid>
      <w:tr w:rsidR="00963F85" w:rsidRPr="00963F85" w14:paraId="1940E158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DB97" w14:textId="63CBBE8D" w:rsidR="009B7DBD" w:rsidRPr="00963F85" w:rsidRDefault="009B7DBD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  <w:r w:rsidR="00117CEF"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9</w:t>
            </w: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F0229D"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6F84F" w14:textId="77777777" w:rsidR="009B7DBD" w:rsidRPr="00963F85" w:rsidRDefault="009B7DBD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63F85" w:rsidRPr="00963F85" w14:paraId="53137D31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19D25" w14:textId="74E03DB9" w:rsidR="009B7DBD" w:rsidRPr="00963F85" w:rsidRDefault="00E5192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W1</w:t>
            </w:r>
            <w:r w:rsidR="004D724C" w:rsidRPr="00963F85">
              <w:rPr>
                <w:rFonts w:ascii="Times New Roman" w:eastAsia="Times New Roman" w:hAnsi="Times New Roman"/>
                <w:lang w:eastAsia="pl-PL"/>
              </w:rPr>
              <w:t>-W3</w:t>
            </w:r>
            <w:r w:rsidR="00D13CF3" w:rsidRPr="00963F85">
              <w:rPr>
                <w:rFonts w:ascii="Times New Roman" w:eastAsia="Times New Roman" w:hAnsi="Times New Roman"/>
                <w:lang w:eastAsia="pl-PL"/>
              </w:rPr>
              <w:t>.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 xml:space="preserve"> Podsta</w:t>
            </w:r>
            <w:r w:rsidR="00687E38" w:rsidRPr="00963F85">
              <w:rPr>
                <w:rFonts w:ascii="Times New Roman" w:eastAsia="Times New Roman" w:hAnsi="Times New Roman"/>
                <w:lang w:eastAsia="pl-PL"/>
              </w:rPr>
              <w:t>wowe pojęcia nt. usług w sieci I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nternet</w:t>
            </w:r>
            <w:r w:rsidR="007D71CA" w:rsidRPr="00963F85">
              <w:rPr>
                <w:rFonts w:ascii="Times New Roman" w:eastAsia="Times New Roman" w:hAnsi="Times New Roman"/>
                <w:lang w:eastAsia="pl-PL"/>
              </w:rPr>
              <w:t xml:space="preserve">. Chmura obliczeniowa - geneza powstania. Rodzaje </w:t>
            </w:r>
            <w:proofErr w:type="spellStart"/>
            <w:r w:rsidR="007D71CA" w:rsidRPr="00963F85">
              <w:rPr>
                <w:rFonts w:ascii="Times New Roman" w:eastAsia="Times New Roman" w:hAnsi="Times New Roman"/>
                <w:lang w:eastAsia="pl-PL"/>
              </w:rPr>
              <w:t>cloud</w:t>
            </w:r>
            <w:proofErr w:type="spellEnd"/>
            <w:r w:rsidR="007D71CA" w:rsidRPr="00963F8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="007D71CA" w:rsidRPr="00963F85">
              <w:rPr>
                <w:rFonts w:ascii="Times New Roman" w:eastAsia="Times New Roman" w:hAnsi="Times New Roman"/>
                <w:lang w:eastAsia="pl-PL"/>
              </w:rPr>
              <w:t>computingu</w:t>
            </w:r>
            <w:proofErr w:type="spellEnd"/>
            <w:r w:rsidR="004D724C" w:rsidRPr="00963F8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EA136B" w:rsidRPr="00963F85">
              <w:rPr>
                <w:rFonts w:ascii="Times New Roman" w:eastAsia="Times New Roman" w:hAnsi="Times New Roman"/>
                <w:lang w:eastAsia="pl-PL"/>
              </w:rPr>
              <w:t>Model chmury publicznej – przegląd współczesnych rozwiązań. Model chmury prywatnej – charakterystyka i zasadność stosowania tego typu rozwiązań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8CC6" w14:textId="4A065FF5" w:rsidR="009B7DBD" w:rsidRPr="00963F85" w:rsidRDefault="00117CEF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</w:tr>
      <w:tr w:rsidR="00963F85" w:rsidRPr="00963F85" w14:paraId="2269B6AA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A4E8" w14:textId="2DBC098B" w:rsidR="009B7DBD" w:rsidRPr="00963F85" w:rsidRDefault="00E5192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</w:t>
            </w:r>
            <w:r w:rsidR="009E1D00" w:rsidRPr="00963F85">
              <w:rPr>
                <w:rFonts w:ascii="Times New Roman" w:eastAsia="Times New Roman" w:hAnsi="Times New Roman"/>
                <w:lang w:eastAsia="pl-PL"/>
              </w:rPr>
              <w:t>4-W6</w:t>
            </w:r>
            <w:r w:rsidR="00322595" w:rsidRPr="00963F85">
              <w:rPr>
                <w:rFonts w:ascii="Times New Roman" w:eastAsia="Times New Roman" w:hAnsi="Times New Roman"/>
                <w:lang w:eastAsia="pl-PL"/>
              </w:rPr>
              <w:t>.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E1D00" w:rsidRPr="00963F85">
              <w:rPr>
                <w:rFonts w:ascii="Times New Roman" w:eastAsia="Times New Roman" w:hAnsi="Times New Roman"/>
                <w:lang w:eastAsia="pl-PL"/>
              </w:rPr>
              <w:t xml:space="preserve">Aspekty finansowe związane z wykorzystaniem chmur obliczeniowych. Bezpieczeństwo chmur obliczeniowych. </w:t>
            </w:r>
            <w:r w:rsidR="00B4690C" w:rsidRPr="00963F85">
              <w:rPr>
                <w:rFonts w:ascii="Times New Roman" w:eastAsia="Times New Roman" w:hAnsi="Times New Roman"/>
                <w:lang w:eastAsia="pl-PL"/>
              </w:rPr>
              <w:t>Wykorzystanie oprogramowania biurowego w chmurze obliczeniowej do celów realizacji zadań z zakresu finansów i księgowości na przykładzie rozwiązań firmy Google. Wykorzystanie oprogramowania biurowego w chmurze obliczeniowej do celów realizacji zadań z zakresu finansów i księgowości na przykładzie rozwiązań firmy Microsoft</w:t>
            </w:r>
            <w:r w:rsidR="00C15030" w:rsidRPr="00963F8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12588" w14:textId="0956724D" w:rsidR="009B7DBD" w:rsidRPr="00963F85" w:rsidRDefault="00117CEF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</w:tr>
      <w:tr w:rsidR="00963F85" w:rsidRPr="00963F85" w14:paraId="268F6405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B37BB" w14:textId="66F68CFC" w:rsidR="003C47C2" w:rsidRPr="00963F85" w:rsidRDefault="00834C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W7-W9</w:t>
            </w:r>
            <w:r w:rsidR="003C47C2" w:rsidRPr="00963F8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84340E" w:rsidRPr="00963F85">
              <w:rPr>
                <w:rFonts w:ascii="Times New Roman" w:eastAsia="Times New Roman" w:hAnsi="Times New Roman"/>
                <w:lang w:eastAsia="pl-PL"/>
              </w:rPr>
              <w:t xml:space="preserve">Oprogramowanie specjalistyczne do kompleksowej obsługi finansów i rachunkowości w chmurze obliczeniowej – przegląd rozwiązań. 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 xml:space="preserve">Oprogramowanie specjalistyczne do kompleksowej obsługi finansów i rachunkowości na przykładzie 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lastRenderedPageBreak/>
              <w:t>oprogramowania MADAR – możliwości oprogramowania, elementy konfiguracji</w:t>
            </w:r>
            <w:r w:rsidR="00F31A7C" w:rsidRPr="00963F85">
              <w:rPr>
                <w:rFonts w:ascii="Times New Roman" w:eastAsia="Times New Roman" w:hAnsi="Times New Roman"/>
                <w:lang w:eastAsia="pl-PL"/>
              </w:rPr>
              <w:t xml:space="preserve"> i implementacja danych. Przyszłość wirtualizacji zasobów informacyjnych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F407" w14:textId="477F2F10" w:rsidR="003C47C2" w:rsidRPr="00963F85" w:rsidRDefault="00117CEF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3</w:t>
            </w:r>
          </w:p>
        </w:tc>
      </w:tr>
      <w:tr w:rsidR="00963F85" w:rsidRPr="00963F85" w14:paraId="65EA9779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5C815" w14:textId="3D16894F" w:rsidR="003C47C2" w:rsidRPr="00963F85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LABORATORIUM</w:t>
            </w:r>
            <w:r w:rsidR="00117CEF"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12</w:t>
            </w: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godzin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9CD02" w14:textId="77777777" w:rsidR="003C47C2" w:rsidRPr="00963F85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963F85" w:rsidRPr="00963F85" w14:paraId="0CBCCB9D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1DD50" w14:textId="76BFC2F4" w:rsidR="003C47C2" w:rsidRPr="00963F85" w:rsidRDefault="003C47C2" w:rsidP="003C47C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L1</w:t>
            </w:r>
            <w:r w:rsidR="00CD0042" w:rsidRPr="00963F85">
              <w:rPr>
                <w:rFonts w:ascii="Times New Roman" w:hAnsi="Times New Roman"/>
              </w:rPr>
              <w:t>-L</w:t>
            </w:r>
            <w:r w:rsidR="002E484C" w:rsidRPr="00963F85">
              <w:rPr>
                <w:rFonts w:ascii="Times New Roman" w:hAnsi="Times New Roman"/>
              </w:rPr>
              <w:t>3</w:t>
            </w:r>
            <w:r w:rsidRPr="00963F85">
              <w:rPr>
                <w:rFonts w:ascii="Times New Roman" w:hAnsi="Times New Roman"/>
              </w:rPr>
              <w:t>. Zajęcia organizacyjne i wprowadzające do tematyki przedmiotu. Regulamin korzystania z sali komputerowej</w:t>
            </w:r>
            <w:r w:rsidR="002E484C" w:rsidRPr="00963F85">
              <w:rPr>
                <w:rFonts w:ascii="Times New Roman" w:hAnsi="Times New Roman"/>
              </w:rPr>
              <w:t xml:space="preserve">. </w:t>
            </w:r>
            <w:r w:rsidR="002E484C" w:rsidRPr="00963F85">
              <w:rPr>
                <w:rFonts w:ascii="Times New Roman" w:eastAsia="Times New Roman" w:hAnsi="Times New Roman"/>
                <w:lang w:eastAsia="pl-PL"/>
              </w:rPr>
              <w:t>Tworzenie i współdzielenie dokumentów tekstowych w chmurze obliczeniowej Google. Tworzenie i współdzielenie arkuszy kalkulacyjnych w chmurze obliczeniowej Google</w:t>
            </w:r>
            <w:r w:rsidR="00586F3D" w:rsidRPr="00963F85">
              <w:rPr>
                <w:rFonts w:ascii="Times New Roman" w:eastAsia="Times New Roman" w:hAnsi="Times New Roman"/>
                <w:lang w:eastAsia="pl-PL"/>
              </w:rPr>
              <w:t>. Obliczenia finansowo-księgowe w arkuszu Google. Tworzenie i współdzielenie systemów prezentacji w chmurze obliczeniowej Google.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3687" w14:textId="1B40C53E" w:rsidR="003C47C2" w:rsidRPr="00963F85" w:rsidRDefault="0062243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</w:tr>
      <w:tr w:rsidR="00963F85" w:rsidRPr="00963F85" w14:paraId="1B07DFAC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9ADE" w14:textId="5F3B75FA" w:rsidR="003C47C2" w:rsidRPr="00963F85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L</w:t>
            </w:r>
            <w:r w:rsidR="00586F3D" w:rsidRPr="00963F85">
              <w:rPr>
                <w:rFonts w:ascii="Times New Roman" w:eastAsia="Times New Roman" w:hAnsi="Times New Roman"/>
                <w:lang w:eastAsia="pl-PL"/>
              </w:rPr>
              <w:t>4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-L</w:t>
            </w:r>
            <w:r w:rsidR="00590A4F" w:rsidRPr="00963F85">
              <w:rPr>
                <w:rFonts w:ascii="Times New Roman" w:eastAsia="Times New Roman" w:hAnsi="Times New Roman"/>
                <w:lang w:eastAsia="pl-PL"/>
              </w:rPr>
              <w:t>6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.</w:t>
            </w:r>
            <w:r w:rsidR="007A76DF" w:rsidRPr="00963F8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957A3" w:rsidRPr="00963F85">
              <w:rPr>
                <w:rFonts w:ascii="Times New Roman" w:eastAsia="Times New Roman" w:hAnsi="Times New Roman"/>
                <w:lang w:eastAsia="pl-PL"/>
              </w:rPr>
              <w:t xml:space="preserve">Konfiguracja firmy w systemie MADAR. Wprowadzanie danych do systemu magazynowego MADAR. </w:t>
            </w:r>
            <w:r w:rsidR="001B5D86" w:rsidRPr="00963F85">
              <w:rPr>
                <w:rFonts w:ascii="Times New Roman" w:eastAsia="Times New Roman" w:hAnsi="Times New Roman"/>
                <w:lang w:eastAsia="pl-PL"/>
              </w:rPr>
              <w:t>Wprowadzanie kontrahentów i wystawianie dokumentów zakupu w systemie MADAR.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C0EFE" w14:textId="67D04742" w:rsidR="003C47C2" w:rsidRPr="00963F85" w:rsidRDefault="0062243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</w:tr>
      <w:tr w:rsidR="00963F85" w:rsidRPr="00963F85" w14:paraId="7D3F3C5E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C8235" w14:textId="23389D1C" w:rsidR="003C47C2" w:rsidRPr="00963F85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L</w:t>
            </w:r>
            <w:r w:rsidR="001B5D86" w:rsidRPr="00963F85">
              <w:rPr>
                <w:rFonts w:ascii="Times New Roman" w:eastAsia="Times New Roman" w:hAnsi="Times New Roman"/>
                <w:lang w:eastAsia="pl-PL"/>
              </w:rPr>
              <w:t>7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-L</w:t>
            </w:r>
            <w:r w:rsidR="001B5D86" w:rsidRPr="00963F85">
              <w:rPr>
                <w:rFonts w:ascii="Times New Roman" w:eastAsia="Times New Roman" w:hAnsi="Times New Roman"/>
                <w:lang w:eastAsia="pl-PL"/>
              </w:rPr>
              <w:t>9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.</w:t>
            </w:r>
            <w:r w:rsidR="008E68FE" w:rsidRPr="00963F8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B5D86" w:rsidRPr="00963F85">
              <w:rPr>
                <w:rFonts w:ascii="Times New Roman" w:eastAsia="Times New Roman" w:hAnsi="Times New Roman"/>
                <w:lang w:eastAsia="pl-PL"/>
              </w:rPr>
              <w:t>Zamodelowanie obsługi finansowo-księgowej fikcyjnej firmy w systemie MADAR w chmurze obliczeniowej – samodzielny projekt.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BF1FD" w14:textId="1338C28C" w:rsidR="003C47C2" w:rsidRPr="00963F85" w:rsidRDefault="0062243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</w:tr>
      <w:tr w:rsidR="00963F85" w:rsidRPr="00963F85" w14:paraId="16DFBFED" w14:textId="77777777" w:rsidTr="003C47C2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5ABC" w14:textId="4446DE62" w:rsidR="003C47C2" w:rsidRPr="00963F85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L</w:t>
            </w:r>
            <w:r w:rsidR="00622432" w:rsidRPr="00963F85">
              <w:rPr>
                <w:rFonts w:ascii="Times New Roman" w:eastAsia="Times New Roman" w:hAnsi="Times New Roman"/>
                <w:lang w:eastAsia="pl-PL"/>
              </w:rPr>
              <w:t>10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-L</w:t>
            </w:r>
            <w:r w:rsidR="00622432" w:rsidRPr="00963F85">
              <w:rPr>
                <w:rFonts w:ascii="Times New Roman" w:eastAsia="Times New Roman" w:hAnsi="Times New Roman"/>
                <w:lang w:eastAsia="pl-PL"/>
              </w:rPr>
              <w:t>12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. Zaliczenie przedmiotu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AA7F" w14:textId="35A61DE0" w:rsidR="003C47C2" w:rsidRPr="00963F85" w:rsidRDefault="0062243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</w:tr>
    </w:tbl>
    <w:p w14:paraId="20D2AF41" w14:textId="77777777" w:rsidR="009B7DBD" w:rsidRPr="00963F85" w:rsidRDefault="009B7DBD" w:rsidP="00AB09A0">
      <w:pPr>
        <w:spacing w:after="0" w:line="240" w:lineRule="auto"/>
        <w:ind w:left="284"/>
        <w:rPr>
          <w:rFonts w:ascii="Times New Roman" w:hAnsi="Times New Roman"/>
          <w:b/>
        </w:rPr>
      </w:pPr>
    </w:p>
    <w:p w14:paraId="5B032545" w14:textId="77777777" w:rsidR="00936F3C" w:rsidRPr="00963F85" w:rsidRDefault="00936F3C" w:rsidP="00AB09A0">
      <w:pPr>
        <w:spacing w:after="0" w:line="240" w:lineRule="auto"/>
        <w:ind w:left="284"/>
        <w:rPr>
          <w:rFonts w:ascii="Times New Roman" w:hAnsi="Times New Roman"/>
          <w:b/>
        </w:rPr>
      </w:pPr>
    </w:p>
    <w:p w14:paraId="22B9BB3C" w14:textId="77777777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NARZĘDZIA DYDAKTYCZNE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10"/>
      </w:tblGrid>
      <w:tr w:rsidR="00963F85" w:rsidRPr="00963F85" w14:paraId="132CC314" w14:textId="77777777" w:rsidTr="000C0C34">
        <w:tc>
          <w:tcPr>
            <w:tcW w:w="9210" w:type="dxa"/>
            <w:shd w:val="clear" w:color="auto" w:fill="auto"/>
          </w:tcPr>
          <w:p w14:paraId="4A50A73E" w14:textId="77777777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 xml:space="preserve">1. 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Podręczniki i skrypty</w:t>
            </w:r>
          </w:p>
        </w:tc>
      </w:tr>
      <w:tr w:rsidR="00963F85" w:rsidRPr="00963F85" w14:paraId="5B622FD3" w14:textId="77777777" w:rsidTr="000C0C34">
        <w:tc>
          <w:tcPr>
            <w:tcW w:w="9210" w:type="dxa"/>
            <w:shd w:val="clear" w:color="auto" w:fill="auto"/>
          </w:tcPr>
          <w:p w14:paraId="374489AB" w14:textId="77777777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 xml:space="preserve">2. 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Sprzęt audiowizualny</w:t>
            </w:r>
          </w:p>
        </w:tc>
      </w:tr>
      <w:tr w:rsidR="00963F85" w:rsidRPr="00963F85" w14:paraId="626E0C1B" w14:textId="77777777" w:rsidTr="000C0C34">
        <w:tc>
          <w:tcPr>
            <w:tcW w:w="9210" w:type="dxa"/>
            <w:shd w:val="clear" w:color="auto" w:fill="auto"/>
          </w:tcPr>
          <w:p w14:paraId="60D18F29" w14:textId="77777777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 xml:space="preserve">3. 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Komputer osobisty z oprogramowaniem tematycznym</w:t>
            </w:r>
          </w:p>
        </w:tc>
      </w:tr>
      <w:tr w:rsidR="00AA6F8F" w:rsidRPr="00963F85" w14:paraId="71B4BEFE" w14:textId="77777777" w:rsidTr="000C0C34">
        <w:tc>
          <w:tcPr>
            <w:tcW w:w="9210" w:type="dxa"/>
            <w:shd w:val="clear" w:color="auto" w:fill="auto"/>
          </w:tcPr>
          <w:p w14:paraId="32D35D72" w14:textId="77777777" w:rsidR="009B7DBD" w:rsidRPr="00963F85" w:rsidRDefault="001856C4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4.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 xml:space="preserve"> Platforma e-learningowa</w:t>
            </w:r>
          </w:p>
        </w:tc>
      </w:tr>
    </w:tbl>
    <w:p w14:paraId="072F4AA2" w14:textId="77777777" w:rsidR="006D3357" w:rsidRPr="00963F85" w:rsidRDefault="006D3357" w:rsidP="006D3357">
      <w:pPr>
        <w:suppressAutoHyphens/>
        <w:spacing w:after="0" w:line="240" w:lineRule="auto"/>
        <w:rPr>
          <w:rFonts w:ascii="Times New Roman" w:hAnsi="Times New Roman"/>
          <w:b/>
        </w:rPr>
      </w:pPr>
    </w:p>
    <w:p w14:paraId="3E101BA5" w14:textId="78524508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SPOSOBY OCENY ( F – FORMUJĄCA, P – PODSUMOWUJĄCA)</w:t>
      </w:r>
    </w:p>
    <w:p w14:paraId="0B016F12" w14:textId="5681DD12" w:rsidR="009B7DBD" w:rsidRPr="00963F85" w:rsidRDefault="009B7DBD" w:rsidP="00AB09A0">
      <w:pPr>
        <w:snapToGri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63F85">
        <w:rPr>
          <w:rFonts w:ascii="Times New Roman" w:eastAsia="Times New Roman" w:hAnsi="Times New Roman"/>
          <w:b/>
          <w:lang w:eastAsia="pl-PL"/>
        </w:rPr>
        <w:t xml:space="preserve">F1. </w:t>
      </w:r>
      <w:r w:rsidR="00BB4164" w:rsidRPr="00963F85">
        <w:rPr>
          <w:rFonts w:ascii="Times New Roman" w:eastAsia="Times New Roman" w:hAnsi="Times New Roman"/>
          <w:lang w:eastAsia="pl-PL"/>
        </w:rPr>
        <w:t>Ocena z zadań wykonanych w chmurze Google</w:t>
      </w:r>
    </w:p>
    <w:p w14:paraId="4F0AE27D" w14:textId="32B2C9B4" w:rsidR="00963F85" w:rsidRPr="00963F85" w:rsidRDefault="00963F85" w:rsidP="00AB09A0">
      <w:pPr>
        <w:snapToGri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63F85">
        <w:rPr>
          <w:rFonts w:ascii="Times New Roman" w:eastAsia="Times New Roman" w:hAnsi="Times New Roman"/>
          <w:lang w:eastAsia="pl-PL"/>
        </w:rPr>
        <w:t>F2. Ocena z zadań wykonywanych w ramach e-learningu</w:t>
      </w:r>
    </w:p>
    <w:p w14:paraId="402C99F9" w14:textId="0FF0D9BB" w:rsidR="009B7DBD" w:rsidRPr="00963F85" w:rsidRDefault="00D73BA0" w:rsidP="00AB09A0">
      <w:pPr>
        <w:snapToGri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63F85">
        <w:rPr>
          <w:rFonts w:ascii="Times New Roman" w:eastAsia="Times New Roman" w:hAnsi="Times New Roman"/>
          <w:b/>
          <w:lang w:eastAsia="pl-PL"/>
        </w:rPr>
        <w:t>P1</w:t>
      </w:r>
      <w:r w:rsidR="009B7DBD" w:rsidRPr="00963F85">
        <w:rPr>
          <w:rFonts w:ascii="Times New Roman" w:eastAsia="Times New Roman" w:hAnsi="Times New Roman"/>
          <w:b/>
          <w:lang w:eastAsia="pl-PL"/>
        </w:rPr>
        <w:t xml:space="preserve">. </w:t>
      </w:r>
      <w:r w:rsidR="00924292" w:rsidRPr="00963F85">
        <w:rPr>
          <w:rFonts w:ascii="Times New Roman" w:hAnsi="Times New Roman"/>
          <w:lang w:eastAsia="pl-PL"/>
        </w:rPr>
        <w:t>Ocena z</w:t>
      </w:r>
      <w:r w:rsidR="00924292" w:rsidRPr="00963F85">
        <w:rPr>
          <w:rFonts w:ascii="Times New Roman" w:eastAsia="Times New Roman" w:hAnsi="Times New Roman"/>
          <w:lang w:eastAsia="pl-PL"/>
        </w:rPr>
        <w:t xml:space="preserve"> projektu dotyczącego zamodelowania obsługi finansowo-księgowej fikcyjnej firmy w systemie </w:t>
      </w:r>
      <w:r w:rsidR="00BF7E1D" w:rsidRPr="00963F85">
        <w:rPr>
          <w:rFonts w:ascii="Times New Roman" w:eastAsia="Times New Roman" w:hAnsi="Times New Roman"/>
          <w:lang w:eastAsia="pl-PL"/>
        </w:rPr>
        <w:t>MADAR</w:t>
      </w:r>
    </w:p>
    <w:p w14:paraId="25DD9E85" w14:textId="75BCDD1B" w:rsidR="00963F85" w:rsidRPr="00963F85" w:rsidRDefault="00963F85" w:rsidP="00AB09A0">
      <w:pPr>
        <w:snapToGri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63F85">
        <w:rPr>
          <w:rFonts w:ascii="Times New Roman" w:eastAsia="Times New Roman" w:hAnsi="Times New Roman"/>
          <w:lang w:eastAsia="pl-PL"/>
        </w:rPr>
        <w:t xml:space="preserve">P2. Ocena praktycznych umiejętności wykorzystania </w:t>
      </w:r>
      <w:proofErr w:type="spellStart"/>
      <w:r w:rsidRPr="00963F85">
        <w:rPr>
          <w:rFonts w:ascii="Times New Roman" w:eastAsia="Times New Roman" w:hAnsi="Times New Roman"/>
          <w:lang w:eastAsia="pl-PL"/>
        </w:rPr>
        <w:t>cloud</w:t>
      </w:r>
      <w:proofErr w:type="spellEnd"/>
      <w:r w:rsidRPr="00963F85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963F85">
        <w:rPr>
          <w:rFonts w:ascii="Times New Roman" w:eastAsia="Times New Roman" w:hAnsi="Times New Roman"/>
          <w:lang w:eastAsia="pl-PL"/>
        </w:rPr>
        <w:t>computingu</w:t>
      </w:r>
      <w:proofErr w:type="spellEnd"/>
      <w:r w:rsidRPr="00963F85">
        <w:rPr>
          <w:rFonts w:ascii="Times New Roman" w:eastAsia="Times New Roman" w:hAnsi="Times New Roman"/>
          <w:lang w:eastAsia="pl-PL"/>
        </w:rPr>
        <w:t xml:space="preserve"> w finansach i rachunkowości</w:t>
      </w:r>
    </w:p>
    <w:p w14:paraId="0A1BCAC4" w14:textId="77777777" w:rsidR="009B7DBD" w:rsidRPr="00963F85" w:rsidRDefault="009B7DBD" w:rsidP="00AB09A0">
      <w:pPr>
        <w:snapToGri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5FA224D1" w14:textId="12F21BC1" w:rsidR="009B7DBD" w:rsidRPr="00963F85" w:rsidRDefault="009B7DBD" w:rsidP="00E07C62">
      <w:pPr>
        <w:suppressAutoHyphens/>
        <w:spacing w:after="0" w:line="240" w:lineRule="auto"/>
        <w:rPr>
          <w:rFonts w:ascii="Times New Roman" w:hAnsi="Times New Roman"/>
          <w:b/>
          <w:bCs/>
        </w:rPr>
      </w:pPr>
      <w:r w:rsidRPr="00963F85">
        <w:rPr>
          <w:rFonts w:ascii="Times New Roman" w:hAnsi="Times New Roman"/>
          <w:b/>
        </w:rPr>
        <w:t>OBCIĄŻENIE PRACĄ STUDENTA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46"/>
        <w:gridCol w:w="1705"/>
        <w:gridCol w:w="1421"/>
        <w:gridCol w:w="1390"/>
      </w:tblGrid>
      <w:tr w:rsidR="00963F85" w:rsidRPr="00963F85" w14:paraId="2CC6F80A" w14:textId="77777777" w:rsidTr="00617954">
        <w:tc>
          <w:tcPr>
            <w:tcW w:w="344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304D" w14:textId="77777777" w:rsidR="00617954" w:rsidRPr="00963F85" w:rsidRDefault="00617954" w:rsidP="00937B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1B78C427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  <w:bCs/>
              </w:rPr>
              <w:t>Forma aktywności</w:t>
            </w:r>
          </w:p>
        </w:tc>
        <w:tc>
          <w:tcPr>
            <w:tcW w:w="1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9DF44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  <w:b/>
                <w:bCs/>
              </w:rPr>
              <w:t>Średnia liczba godzin na zrealizowanie aktywności</w:t>
            </w:r>
          </w:p>
        </w:tc>
      </w:tr>
      <w:tr w:rsidR="00963F85" w:rsidRPr="00963F85" w14:paraId="1448D3B7" w14:textId="77777777" w:rsidTr="00617954">
        <w:tc>
          <w:tcPr>
            <w:tcW w:w="344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66449" w14:textId="77777777" w:rsidR="00617954" w:rsidRPr="00963F85" w:rsidRDefault="00617954" w:rsidP="00937BB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22E65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[h]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56B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  <w:bCs/>
              </w:rPr>
              <w:t>ECTS</w:t>
            </w:r>
          </w:p>
        </w:tc>
      </w:tr>
      <w:tr w:rsidR="00963F85" w:rsidRPr="00963F85" w14:paraId="3BF59C7F" w14:textId="77777777" w:rsidTr="00617954">
        <w:tc>
          <w:tcPr>
            <w:tcW w:w="2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EBECA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Godziny kontaktowe z prowadzącym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A24C7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Wykład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18E28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9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76048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0,36</w:t>
            </w:r>
          </w:p>
        </w:tc>
      </w:tr>
      <w:tr w:rsidR="00963F85" w:rsidRPr="00963F85" w14:paraId="1D8AC25C" w14:textId="77777777" w:rsidTr="00617954">
        <w:tc>
          <w:tcPr>
            <w:tcW w:w="2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19505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Godziny kontaktowe z prowadzącym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EB555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Laboratorium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F79E3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12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3C49E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0,48</w:t>
            </w:r>
          </w:p>
        </w:tc>
      </w:tr>
      <w:tr w:rsidR="00963F85" w:rsidRPr="00963F85" w14:paraId="43BCA28E" w14:textId="77777777" w:rsidTr="00617954">
        <w:tc>
          <w:tcPr>
            <w:tcW w:w="34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EF88B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</w:rPr>
              <w:t>Przygotowanie do laboratorium (poza zajęciami)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1E462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29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34F0E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1,16</w:t>
            </w:r>
          </w:p>
        </w:tc>
      </w:tr>
      <w:tr w:rsidR="00963F85" w:rsidRPr="00963F85" w14:paraId="15F44496" w14:textId="77777777" w:rsidTr="00617954">
        <w:tc>
          <w:tcPr>
            <w:tcW w:w="34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4EC97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Cs/>
              </w:rPr>
              <w:t xml:space="preserve">Zapoznanie się ze wskazaną literaturą </w:t>
            </w:r>
            <w:r w:rsidRPr="00963F85">
              <w:rPr>
                <w:rFonts w:ascii="Times New Roman" w:hAnsi="Times New Roman"/>
              </w:rPr>
              <w:t>(poza zajęciami)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2FE0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20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A881B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0,8</w:t>
            </w:r>
          </w:p>
        </w:tc>
      </w:tr>
      <w:tr w:rsidR="00963F85" w:rsidRPr="00963F85" w14:paraId="4DBFB1A6" w14:textId="77777777" w:rsidTr="00617954">
        <w:tc>
          <w:tcPr>
            <w:tcW w:w="34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DAA0" w14:textId="77777777" w:rsidR="00617954" w:rsidRPr="00963F85" w:rsidRDefault="00617954" w:rsidP="00937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Konsultacje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B0570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5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874E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0,2</w:t>
            </w:r>
          </w:p>
        </w:tc>
      </w:tr>
      <w:tr w:rsidR="00617954" w:rsidRPr="00963F85" w14:paraId="79A1E3A7" w14:textId="77777777" w:rsidTr="00617954">
        <w:tc>
          <w:tcPr>
            <w:tcW w:w="34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EFFE0" w14:textId="77777777" w:rsidR="00617954" w:rsidRPr="00963F85" w:rsidRDefault="00617954" w:rsidP="00937BB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</w:rPr>
              <w:t>SUMARYCZNA LICZBA GODZIN/PUNKTÓW ECTS DLA PRZEDMIOTU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B14A9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  <w:bCs/>
              </w:rPr>
              <w:t>75 h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45A87" w14:textId="77777777" w:rsidR="00617954" w:rsidRPr="00963F85" w:rsidRDefault="00617954" w:rsidP="00937B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  <w:b/>
                <w:bCs/>
              </w:rPr>
              <w:t>3 ECTS</w:t>
            </w:r>
          </w:p>
        </w:tc>
      </w:tr>
    </w:tbl>
    <w:p w14:paraId="7F9069C6" w14:textId="77777777" w:rsidR="009B7DBD" w:rsidRPr="00963F85" w:rsidRDefault="009B7DBD" w:rsidP="00AB09A0">
      <w:pPr>
        <w:snapToGri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099AE62" w14:textId="77777777" w:rsidR="00936F3C" w:rsidRPr="00963F85" w:rsidRDefault="00936F3C" w:rsidP="00AB09A0">
      <w:pPr>
        <w:spacing w:after="0" w:line="240" w:lineRule="auto"/>
        <w:rPr>
          <w:rFonts w:ascii="Times New Roman" w:hAnsi="Times New Roman"/>
          <w:b/>
          <w:bCs/>
        </w:rPr>
      </w:pPr>
    </w:p>
    <w:p w14:paraId="77C51E27" w14:textId="77777777" w:rsidR="00A01EC0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LITERATURA PODSTAWOWA I UZUPEŁNIAJĄCA</w:t>
      </w:r>
    </w:p>
    <w:p w14:paraId="6022B407" w14:textId="77777777" w:rsidR="009B7DBD" w:rsidRPr="00963F85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eastAsia="Times New Roman" w:hAnsi="Times New Roman"/>
          <w:b/>
          <w:lang w:eastAsia="pl-PL"/>
        </w:rPr>
        <w:t>Literatura podstawowa:</w:t>
      </w:r>
    </w:p>
    <w:p w14:paraId="2E61661B" w14:textId="461B6E6E" w:rsidR="00257349" w:rsidRPr="00963F85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963F85">
        <w:rPr>
          <w:rFonts w:cs="Times New Roman"/>
          <w:sz w:val="22"/>
          <w:szCs w:val="22"/>
        </w:rPr>
        <w:t xml:space="preserve">1. </w:t>
      </w:r>
      <w:proofErr w:type="spellStart"/>
      <w:r w:rsidR="008203F8" w:rsidRPr="00963F85">
        <w:rPr>
          <w:rFonts w:cs="Times New Roman"/>
          <w:sz w:val="22"/>
          <w:szCs w:val="22"/>
        </w:rPr>
        <w:t>Kobis</w:t>
      </w:r>
      <w:proofErr w:type="spellEnd"/>
      <w:r w:rsidR="008203F8" w:rsidRPr="00963F85">
        <w:rPr>
          <w:rFonts w:cs="Times New Roman"/>
          <w:sz w:val="22"/>
          <w:szCs w:val="22"/>
        </w:rPr>
        <w:t xml:space="preserve"> P., Korzyści i wydatki finansowe wynikające z implementacji elementów </w:t>
      </w:r>
      <w:proofErr w:type="spellStart"/>
      <w:r w:rsidR="008203F8" w:rsidRPr="00963F85">
        <w:rPr>
          <w:rFonts w:cs="Times New Roman"/>
          <w:sz w:val="22"/>
          <w:szCs w:val="22"/>
        </w:rPr>
        <w:t>Cloud</w:t>
      </w:r>
      <w:proofErr w:type="spellEnd"/>
      <w:r w:rsidR="008203F8" w:rsidRPr="00963F85">
        <w:rPr>
          <w:rFonts w:cs="Times New Roman"/>
          <w:sz w:val="22"/>
          <w:szCs w:val="22"/>
        </w:rPr>
        <w:t xml:space="preserve"> Computing w małych firmach, [w:] L. Kiełtyka (red), Technologie informacyjne w funkcjonowaniu organizacji. Zarządzanie z wykorzystaniem multimediów, Dom Organizatora, Towarzystwo Naukowe Organizacji i Kierownictwa, Toruń 2013, s. 223-234.</w:t>
      </w:r>
    </w:p>
    <w:p w14:paraId="6996F36C" w14:textId="02318360" w:rsidR="008203F8" w:rsidRPr="00963F85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963F85">
        <w:rPr>
          <w:rFonts w:cs="Times New Roman"/>
          <w:sz w:val="22"/>
          <w:szCs w:val="22"/>
        </w:rPr>
        <w:t xml:space="preserve">2. </w:t>
      </w:r>
      <w:proofErr w:type="spellStart"/>
      <w:r w:rsidR="008203F8" w:rsidRPr="00963F85">
        <w:rPr>
          <w:rFonts w:cs="Times New Roman"/>
          <w:sz w:val="22"/>
          <w:szCs w:val="22"/>
        </w:rPr>
        <w:t>Kobis</w:t>
      </w:r>
      <w:proofErr w:type="spellEnd"/>
      <w:r w:rsidR="008203F8" w:rsidRPr="00963F85">
        <w:rPr>
          <w:rFonts w:cs="Times New Roman"/>
          <w:sz w:val="22"/>
          <w:szCs w:val="22"/>
        </w:rPr>
        <w:t xml:space="preserve"> P., Zarządzanie zasobami informacyjnymi przedsiębiorstw z wykorzystaniem chmur obliczeniowych, Zeszyty Naukowe Politechniki Częstochowskiej. Zarządzanie, Nr 17, 2015, s. 91-100.</w:t>
      </w:r>
    </w:p>
    <w:p w14:paraId="5F05595D" w14:textId="19960427" w:rsidR="009B7DBD" w:rsidRPr="00963F85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963F85">
        <w:rPr>
          <w:rFonts w:cs="Times New Roman"/>
          <w:sz w:val="22"/>
          <w:szCs w:val="22"/>
        </w:rPr>
        <w:t xml:space="preserve">3. </w:t>
      </w:r>
      <w:r w:rsidR="002F6479" w:rsidRPr="00963F85">
        <w:rPr>
          <w:rFonts w:cs="Times New Roman"/>
          <w:sz w:val="22"/>
          <w:szCs w:val="22"/>
        </w:rPr>
        <w:t xml:space="preserve">Materiały </w:t>
      </w:r>
      <w:r w:rsidR="004D795E" w:rsidRPr="00963F85">
        <w:rPr>
          <w:rFonts w:cs="Times New Roman"/>
          <w:sz w:val="22"/>
          <w:szCs w:val="22"/>
        </w:rPr>
        <w:t>elektroniczne: https://pomoc.wfirma.pl/</w:t>
      </w:r>
    </w:p>
    <w:p w14:paraId="6B422A89" w14:textId="0C783B91" w:rsidR="004D795E" w:rsidRPr="00963F85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963F85">
        <w:rPr>
          <w:rFonts w:cs="Times New Roman"/>
          <w:sz w:val="22"/>
          <w:szCs w:val="22"/>
        </w:rPr>
        <w:lastRenderedPageBreak/>
        <w:t xml:space="preserve">4. </w:t>
      </w:r>
      <w:r w:rsidR="004D795E" w:rsidRPr="00963F85">
        <w:rPr>
          <w:rFonts w:cs="Times New Roman"/>
          <w:sz w:val="22"/>
          <w:szCs w:val="22"/>
        </w:rPr>
        <w:t>Materiały elektroniczne: http://www.madar.com.pl/kurs/index.htm?http&amp;&amp;&amp;www.madar.com.pl/kurs/lekcja801.htm</w:t>
      </w:r>
    </w:p>
    <w:p w14:paraId="6466BD3B" w14:textId="628FCF81" w:rsidR="009B7DBD" w:rsidRPr="00963F85" w:rsidRDefault="009B7DBD" w:rsidP="00AB09A0">
      <w:pPr>
        <w:pStyle w:val="Normalny1"/>
        <w:rPr>
          <w:rStyle w:val="Domylnaczcionkaakapitu1"/>
          <w:rFonts w:cs="Times New Roman"/>
          <w:b/>
          <w:sz w:val="22"/>
          <w:szCs w:val="22"/>
        </w:rPr>
      </w:pPr>
      <w:r w:rsidRPr="00963F85">
        <w:rPr>
          <w:rStyle w:val="Domylnaczcionkaakapitu1"/>
          <w:rFonts w:cs="Times New Roman"/>
          <w:b/>
          <w:sz w:val="22"/>
          <w:szCs w:val="22"/>
        </w:rPr>
        <w:t>Literatura</w:t>
      </w:r>
      <w:r w:rsidR="006D3357" w:rsidRPr="00963F85">
        <w:rPr>
          <w:rStyle w:val="Domylnaczcionkaakapitu1"/>
          <w:rFonts w:cs="Times New Roman"/>
          <w:b/>
          <w:sz w:val="22"/>
          <w:szCs w:val="22"/>
        </w:rPr>
        <w:t xml:space="preserve"> </w:t>
      </w:r>
      <w:r w:rsidRPr="00963F85">
        <w:rPr>
          <w:rStyle w:val="Domylnaczcionkaakapitu1"/>
          <w:rFonts w:cs="Times New Roman"/>
          <w:b/>
          <w:sz w:val="22"/>
          <w:szCs w:val="22"/>
        </w:rPr>
        <w:t>uzupełniająca:</w:t>
      </w:r>
    </w:p>
    <w:p w14:paraId="54767D30" w14:textId="2EB74029" w:rsidR="009B7DBD" w:rsidRPr="00963F85" w:rsidRDefault="001A0873" w:rsidP="001A0873">
      <w:pPr>
        <w:pStyle w:val="Normalny1"/>
        <w:widowControl/>
        <w:tabs>
          <w:tab w:val="left" w:pos="0"/>
        </w:tabs>
        <w:suppressAutoHyphens w:val="0"/>
        <w:jc w:val="both"/>
        <w:rPr>
          <w:rFonts w:cs="Times New Roman"/>
          <w:sz w:val="22"/>
          <w:szCs w:val="22"/>
        </w:rPr>
      </w:pPr>
      <w:r w:rsidRPr="00963F85">
        <w:rPr>
          <w:rFonts w:cs="Times New Roman"/>
          <w:sz w:val="22"/>
          <w:szCs w:val="22"/>
        </w:rPr>
        <w:t xml:space="preserve">1. </w:t>
      </w:r>
      <w:r w:rsidR="009B7DBD" w:rsidRPr="00963F85">
        <w:rPr>
          <w:rFonts w:cs="Times New Roman"/>
          <w:sz w:val="22"/>
          <w:szCs w:val="22"/>
        </w:rPr>
        <w:t>Nowakowski Z., ECUK Użytkowanie komputerów, PWN Wydawnictwo Naukowe, 2007</w:t>
      </w:r>
    </w:p>
    <w:p w14:paraId="60AD84D6" w14:textId="3010F426" w:rsidR="009B7DBD" w:rsidRPr="00963F85" w:rsidRDefault="001A0873" w:rsidP="001A0873">
      <w:pPr>
        <w:pStyle w:val="Normalny1"/>
        <w:widowControl/>
        <w:suppressAutoHyphens w:val="0"/>
        <w:rPr>
          <w:rFonts w:cs="Times New Roman"/>
          <w:sz w:val="22"/>
          <w:szCs w:val="22"/>
        </w:rPr>
      </w:pPr>
      <w:r w:rsidRPr="00963F85">
        <w:rPr>
          <w:rFonts w:cs="Times New Roman"/>
          <w:sz w:val="22"/>
          <w:szCs w:val="22"/>
        </w:rPr>
        <w:t xml:space="preserve">2. </w:t>
      </w:r>
      <w:r w:rsidR="004D795E" w:rsidRPr="00963F85">
        <w:rPr>
          <w:rFonts w:cs="Times New Roman"/>
          <w:sz w:val="22"/>
          <w:szCs w:val="22"/>
        </w:rPr>
        <w:t>Ziółkowska B., Zarządzanie procesami tworzenia wartości w przedsiębiorstwie: perspektywa wirtualizacji, Wydawnictwo Politechniki Częstochowskiej, Częstochowa 2013.</w:t>
      </w:r>
    </w:p>
    <w:p w14:paraId="7BCDDCE1" w14:textId="67A0F9B8" w:rsidR="007711E1" w:rsidRPr="00963F85" w:rsidRDefault="001A0873" w:rsidP="001A0873">
      <w:pPr>
        <w:pStyle w:val="Normalny1"/>
        <w:widowControl/>
        <w:suppressAutoHyphens w:val="0"/>
        <w:rPr>
          <w:rFonts w:cs="Times New Roman"/>
          <w:sz w:val="22"/>
          <w:szCs w:val="22"/>
          <w:lang w:val="en-US"/>
        </w:rPr>
      </w:pPr>
      <w:r w:rsidRPr="00963F85">
        <w:rPr>
          <w:rStyle w:val="Pogrubienie"/>
          <w:rFonts w:cs="Times New Roman"/>
          <w:b w:val="0"/>
          <w:sz w:val="22"/>
          <w:szCs w:val="22"/>
          <w:lang w:val="en-US"/>
        </w:rPr>
        <w:t xml:space="preserve">3. </w:t>
      </w:r>
      <w:proofErr w:type="spellStart"/>
      <w:r w:rsidR="007711E1" w:rsidRPr="00963F85">
        <w:rPr>
          <w:rStyle w:val="Pogrubienie"/>
          <w:rFonts w:cs="Times New Roman"/>
          <w:b w:val="0"/>
          <w:sz w:val="22"/>
          <w:szCs w:val="22"/>
          <w:lang w:val="en-US"/>
        </w:rPr>
        <w:t>Kobis</w:t>
      </w:r>
      <w:proofErr w:type="spellEnd"/>
      <w:r w:rsidR="007711E1" w:rsidRPr="00963F85">
        <w:rPr>
          <w:rStyle w:val="Pogrubienie"/>
          <w:rFonts w:cs="Times New Roman"/>
          <w:b w:val="0"/>
          <w:sz w:val="22"/>
          <w:szCs w:val="22"/>
          <w:lang w:val="en-US"/>
        </w:rPr>
        <w:t xml:space="preserve"> P.</w:t>
      </w:r>
      <w:r w:rsidR="007711E1" w:rsidRPr="00963F85">
        <w:rPr>
          <w:rFonts w:cs="Times New Roman"/>
          <w:b/>
          <w:sz w:val="22"/>
          <w:szCs w:val="22"/>
          <w:lang w:val="en-US"/>
        </w:rPr>
        <w:t>:</w:t>
      </w:r>
      <w:proofErr w:type="spellStart"/>
      <w:r w:rsidR="007711E1" w:rsidRPr="00963F85">
        <w:rPr>
          <w:rFonts w:cs="Times New Roman"/>
          <w:sz w:val="22"/>
          <w:szCs w:val="22"/>
          <w:lang w:val="en-US"/>
        </w:rPr>
        <w:t>EmployeeMobility</w:t>
      </w:r>
      <w:proofErr w:type="spellEnd"/>
      <w:r w:rsidR="007711E1" w:rsidRPr="00963F85">
        <w:rPr>
          <w:rFonts w:cs="Times New Roman"/>
          <w:sz w:val="22"/>
          <w:szCs w:val="22"/>
          <w:lang w:val="en-US"/>
        </w:rPr>
        <w:t xml:space="preserve"> in Light of Cloud Computing Model, </w:t>
      </w:r>
      <w:proofErr w:type="spellStart"/>
      <w:r w:rsidR="007711E1" w:rsidRPr="00963F85">
        <w:rPr>
          <w:rFonts w:cs="Times New Roman"/>
          <w:sz w:val="22"/>
          <w:szCs w:val="22"/>
          <w:lang w:val="en-US"/>
        </w:rPr>
        <w:t>Przedsiębiorczość</w:t>
      </w:r>
      <w:proofErr w:type="spellEnd"/>
      <w:r w:rsidR="007711E1" w:rsidRPr="00963F85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="007711E1" w:rsidRPr="00963F85">
        <w:rPr>
          <w:rFonts w:cs="Times New Roman"/>
          <w:sz w:val="22"/>
          <w:szCs w:val="22"/>
          <w:lang w:val="en-US"/>
        </w:rPr>
        <w:t>i</w:t>
      </w:r>
      <w:proofErr w:type="spellEnd"/>
      <w:r w:rsidR="007711E1" w:rsidRPr="00963F85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="007711E1" w:rsidRPr="00963F85">
        <w:rPr>
          <w:rFonts w:cs="Times New Roman"/>
          <w:sz w:val="22"/>
          <w:szCs w:val="22"/>
          <w:lang w:val="en-US"/>
        </w:rPr>
        <w:t>Zarządzanie</w:t>
      </w:r>
      <w:proofErr w:type="spellEnd"/>
      <w:r w:rsidR="007711E1" w:rsidRPr="00963F85">
        <w:rPr>
          <w:rFonts w:cs="Times New Roman"/>
          <w:sz w:val="22"/>
          <w:szCs w:val="22"/>
          <w:lang w:val="en-US"/>
        </w:rPr>
        <w:t xml:space="preserve"> T.17 cz.1 z.7, 2016.</w:t>
      </w:r>
    </w:p>
    <w:p w14:paraId="239FAD75" w14:textId="073927B4" w:rsidR="007711E1" w:rsidRPr="00963F85" w:rsidRDefault="001A0873" w:rsidP="001A0873">
      <w:pPr>
        <w:pStyle w:val="Normalny1"/>
        <w:widowControl/>
        <w:suppressAutoHyphens w:val="0"/>
        <w:rPr>
          <w:rFonts w:cs="Times New Roman"/>
          <w:sz w:val="22"/>
          <w:szCs w:val="22"/>
          <w:lang w:val="en-GB"/>
        </w:rPr>
      </w:pPr>
      <w:r w:rsidRPr="00963F85">
        <w:rPr>
          <w:rFonts w:cs="Times New Roman"/>
          <w:sz w:val="22"/>
          <w:szCs w:val="22"/>
          <w:lang w:val="en-GB"/>
        </w:rPr>
        <w:t xml:space="preserve">4. 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Kobis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 xml:space="preserve"> P., 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Chmielarz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 xml:space="preserve"> G., The Barriers and Benefits of 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ImplementingCloud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 xml:space="preserve"> Computing in 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EconomicOrganizations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>, „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Informatyka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 xml:space="preserve"> 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Ekonomiczna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 xml:space="preserve">”, </w:t>
      </w:r>
      <w:proofErr w:type="spellStart"/>
      <w:r w:rsidR="007711E1" w:rsidRPr="00963F85">
        <w:rPr>
          <w:rFonts w:cs="Times New Roman"/>
          <w:sz w:val="22"/>
          <w:szCs w:val="22"/>
          <w:lang w:val="en-GB"/>
        </w:rPr>
        <w:t>Nr</w:t>
      </w:r>
      <w:proofErr w:type="spellEnd"/>
      <w:r w:rsidR="007711E1" w:rsidRPr="00963F85">
        <w:rPr>
          <w:rFonts w:cs="Times New Roman"/>
          <w:sz w:val="22"/>
          <w:szCs w:val="22"/>
          <w:lang w:val="en-GB"/>
        </w:rPr>
        <w:t xml:space="preserve"> 3 (45), 2017</w:t>
      </w:r>
    </w:p>
    <w:p w14:paraId="1DE62050" w14:textId="77777777" w:rsidR="00A67D03" w:rsidRPr="00963F85" w:rsidRDefault="00A67D03" w:rsidP="00EB099E">
      <w:pPr>
        <w:suppressAutoHyphens/>
        <w:spacing w:after="0" w:line="240" w:lineRule="auto"/>
        <w:rPr>
          <w:rFonts w:ascii="Times New Roman" w:hAnsi="Times New Roman"/>
          <w:b/>
          <w:lang w:val="en-GB"/>
        </w:rPr>
      </w:pPr>
    </w:p>
    <w:p w14:paraId="3FCE35F3" w14:textId="5E16707C" w:rsidR="009B7DBD" w:rsidRPr="00963F85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PROWADZĄCY PRZEDMIOT ( IMIĘ, NAZWISKO, ADRES E-MAIL)</w:t>
      </w:r>
    </w:p>
    <w:p w14:paraId="64F879F3" w14:textId="4F0C428C" w:rsidR="009B7DBD" w:rsidRPr="00963F85" w:rsidRDefault="009B7DBD" w:rsidP="00AB09A0">
      <w:pPr>
        <w:snapToGrid w:val="0"/>
        <w:spacing w:after="0" w:line="240" w:lineRule="auto"/>
        <w:rPr>
          <w:rFonts w:ascii="Times New Roman" w:hAnsi="Times New Roman"/>
        </w:rPr>
      </w:pPr>
      <w:r w:rsidRPr="00963F85">
        <w:rPr>
          <w:rFonts w:ascii="Times New Roman" w:eastAsia="Times New Roman" w:hAnsi="Times New Roman"/>
          <w:lang w:eastAsia="pl-PL"/>
        </w:rPr>
        <w:t xml:space="preserve">Paweł </w:t>
      </w:r>
      <w:proofErr w:type="spellStart"/>
      <w:r w:rsidRPr="00963F85">
        <w:rPr>
          <w:rFonts w:ascii="Times New Roman" w:eastAsia="Times New Roman" w:hAnsi="Times New Roman"/>
          <w:lang w:eastAsia="pl-PL"/>
        </w:rPr>
        <w:t>Kobis</w:t>
      </w:r>
      <w:proofErr w:type="spellEnd"/>
      <w:r w:rsidRPr="00963F85">
        <w:rPr>
          <w:rFonts w:ascii="Times New Roman" w:eastAsia="Times New Roman" w:hAnsi="Times New Roman"/>
          <w:lang w:eastAsia="pl-PL"/>
        </w:rPr>
        <w:t xml:space="preserve">, </w:t>
      </w:r>
      <w:r w:rsidR="00056615" w:rsidRPr="00963F85">
        <w:rPr>
          <w:rFonts w:ascii="Times New Roman" w:hAnsi="Times New Roman"/>
        </w:rPr>
        <w:t>pawel.kobis@pcz.pl</w:t>
      </w:r>
    </w:p>
    <w:p w14:paraId="2B6B54D7" w14:textId="1D5C01E1" w:rsidR="00A01EC0" w:rsidRPr="00963F85" w:rsidRDefault="00A01EC0" w:rsidP="00AB09A0">
      <w:pPr>
        <w:snapToGrid w:val="0"/>
        <w:spacing w:after="0" w:line="240" w:lineRule="auto"/>
        <w:rPr>
          <w:rFonts w:ascii="Times New Roman" w:hAnsi="Times New Roman"/>
        </w:rPr>
      </w:pPr>
      <w:r w:rsidRPr="00963F85">
        <w:rPr>
          <w:rFonts w:ascii="Times New Roman" w:hAnsi="Times New Roman"/>
        </w:rPr>
        <w:t xml:space="preserve">Grzegorz Chmielarz, </w:t>
      </w:r>
      <w:r w:rsidRPr="00963F85">
        <w:rPr>
          <w:rFonts w:ascii="Times New Roman" w:hAnsi="Times New Roman"/>
          <w:shd w:val="clear" w:color="auto" w:fill="FFFFFF"/>
        </w:rPr>
        <w:t>grzegorz.chmielarz@pcz.pl</w:t>
      </w:r>
    </w:p>
    <w:p w14:paraId="4FA295B8" w14:textId="77777777" w:rsidR="00A01EC0" w:rsidRPr="00963F85" w:rsidRDefault="00A01EC0" w:rsidP="00AB09A0">
      <w:pPr>
        <w:snapToGri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2B5696FA" w14:textId="77777777" w:rsidR="00936F3C" w:rsidRPr="00963F85" w:rsidRDefault="00936F3C" w:rsidP="00AB09A0">
      <w:pPr>
        <w:snapToGri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3C60EEC3" w14:textId="77777777" w:rsidR="009B7DBD" w:rsidRPr="00963F85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MACIERZ REALIZACJI EFEKTÓW KSZTAŁCENIA</w:t>
      </w:r>
    </w:p>
    <w:tbl>
      <w:tblPr>
        <w:tblW w:w="9330" w:type="dxa"/>
        <w:tblInd w:w="-123" w:type="dxa"/>
        <w:tblLayout w:type="fixed"/>
        <w:tblLook w:val="0000" w:firstRow="0" w:lastRow="0" w:firstColumn="0" w:lastColumn="0" w:noHBand="0" w:noVBand="0"/>
      </w:tblPr>
      <w:tblGrid>
        <w:gridCol w:w="1394"/>
        <w:gridCol w:w="2552"/>
        <w:gridCol w:w="1417"/>
        <w:gridCol w:w="1418"/>
        <w:gridCol w:w="1539"/>
        <w:gridCol w:w="1010"/>
      </w:tblGrid>
      <w:tr w:rsidR="00963F85" w:rsidRPr="00963F85" w14:paraId="1DF6321A" w14:textId="77777777" w:rsidTr="00E07C62"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48155" w14:textId="77777777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C715A9"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2998F" w14:textId="7FED7ADF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dla całego programu </w:t>
            </w:r>
            <w:r w:rsidR="007217C5"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(PRK)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CA34" w14:textId="77777777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F2321" w14:textId="77777777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37498" w14:textId="77777777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CA942" w14:textId="77777777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963F85" w:rsidRPr="00963F85" w14:paraId="344E504C" w14:textId="77777777" w:rsidTr="00E07C62"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CE338" w14:textId="492BDC03" w:rsidR="00687E38" w:rsidRPr="00963F85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Cs/>
              </w:rPr>
              <w:t>E</w:t>
            </w:r>
            <w:r w:rsidR="00C715A9" w:rsidRPr="00963F85">
              <w:rPr>
                <w:rFonts w:ascii="Times New Roman" w:eastAsia="Times New Roman" w:hAnsi="Times New Roman"/>
                <w:bCs/>
              </w:rPr>
              <w:t>U</w:t>
            </w:r>
            <w:r w:rsidRPr="00963F85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591AC" w14:textId="77777777" w:rsidR="00687E38" w:rsidRPr="00963F85" w:rsidRDefault="00C715A9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963F85">
              <w:rPr>
                <w:rFonts w:ascii="Times New Roman" w:eastAsia="Times New Roman" w:hAnsi="Times New Roman"/>
                <w:lang w:eastAsia="pl-PL"/>
              </w:rPr>
              <w:t>, K_U08, K_U09, K_K02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21B0C" w14:textId="77777777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4719B" w14:textId="2A6E9F67" w:rsidR="00687E38" w:rsidRPr="00963F85" w:rsidRDefault="00AA6F8F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W1-W</w:t>
            </w:r>
            <w:r w:rsidR="000E5A6E" w:rsidRPr="00963F85">
              <w:rPr>
                <w:rFonts w:ascii="Times New Roman" w:eastAsia="Times New Roman" w:hAnsi="Times New Roman"/>
                <w:lang w:eastAsia="pl-PL"/>
              </w:rPr>
              <w:t>3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, L</w:t>
            </w:r>
            <w:r w:rsidR="00687E38" w:rsidRPr="00963F85">
              <w:rPr>
                <w:rFonts w:ascii="Times New Roman" w:eastAsia="Times New Roman" w:hAnsi="Times New Roman"/>
                <w:lang w:eastAsia="pl-PL"/>
              </w:rPr>
              <w:t>1</w:t>
            </w:r>
            <w:r w:rsidR="006137CD" w:rsidRPr="00963F85">
              <w:rPr>
                <w:rFonts w:ascii="Times New Roman" w:eastAsia="Times New Roman" w:hAnsi="Times New Roman"/>
                <w:lang w:eastAsia="pl-PL"/>
              </w:rPr>
              <w:t>-L</w:t>
            </w:r>
            <w:r w:rsidR="000E5A6E" w:rsidRPr="00963F85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1469" w14:textId="77777777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1,2</w:t>
            </w:r>
            <w:r w:rsidR="008240D4" w:rsidRPr="00963F85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D676" w14:textId="6F7FB521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F1</w:t>
            </w:r>
            <w:r w:rsidR="001856C4" w:rsidRPr="00963F85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7D2A18" w:rsidRPr="00963F8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963F85" w:rsidRPr="00963F85" w14:paraId="19CAB574" w14:textId="77777777" w:rsidTr="00E07C62"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B4EDF" w14:textId="16CC75AC" w:rsidR="00687E38" w:rsidRPr="00963F85" w:rsidRDefault="00687E38" w:rsidP="00AB09A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E</w:t>
            </w:r>
            <w:r w:rsidR="00C715A9" w:rsidRPr="00963F85">
              <w:rPr>
                <w:rFonts w:ascii="Times New Roman" w:hAnsi="Times New Roman"/>
                <w:bCs/>
              </w:rPr>
              <w:t>U</w:t>
            </w:r>
            <w:r w:rsidRPr="00963F8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DA3FF" w14:textId="77777777" w:rsidR="00687E38" w:rsidRPr="00963F85" w:rsidRDefault="00C715A9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963F85">
              <w:rPr>
                <w:rFonts w:ascii="Times New Roman" w:eastAsia="Times New Roman" w:hAnsi="Times New Roman"/>
                <w:lang w:eastAsia="pl-PL"/>
              </w:rPr>
              <w:t>, K_U08, K_K02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91F16" w14:textId="77777777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A8AB3" w14:textId="61609843" w:rsidR="00687E38" w:rsidRPr="00963F85" w:rsidRDefault="00AA6F8F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</w:t>
            </w:r>
            <w:r w:rsidR="00ED6F8A" w:rsidRPr="00963F85">
              <w:rPr>
                <w:rFonts w:ascii="Times New Roman" w:eastAsia="Times New Roman" w:hAnsi="Times New Roman"/>
                <w:lang w:eastAsia="pl-PL"/>
              </w:rPr>
              <w:t>1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-W</w:t>
            </w:r>
            <w:r w:rsidR="00077ED9" w:rsidRPr="00963F85">
              <w:rPr>
                <w:rFonts w:ascii="Times New Roman" w:eastAsia="Times New Roman" w:hAnsi="Times New Roman"/>
                <w:lang w:eastAsia="pl-PL"/>
              </w:rPr>
              <w:t>9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, L</w:t>
            </w:r>
            <w:r w:rsidR="00077ED9" w:rsidRPr="00963F85">
              <w:rPr>
                <w:rFonts w:ascii="Times New Roman" w:eastAsia="Times New Roman" w:hAnsi="Times New Roman"/>
                <w:lang w:eastAsia="pl-PL"/>
              </w:rPr>
              <w:t>1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 xml:space="preserve"> – L</w:t>
            </w:r>
            <w:r w:rsidR="00077ED9" w:rsidRPr="00963F85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7CAAB" w14:textId="77777777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8240D4" w:rsidRPr="00963F85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F390" w14:textId="76EBC9B9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F1</w:t>
            </w:r>
            <w:r w:rsidR="002B1B52" w:rsidRPr="00963F85">
              <w:rPr>
                <w:rFonts w:ascii="Times New Roman" w:eastAsia="Times New Roman" w:hAnsi="Times New Roman"/>
                <w:lang w:eastAsia="pl-PL"/>
              </w:rPr>
              <w:t>, P1</w:t>
            </w:r>
          </w:p>
        </w:tc>
      </w:tr>
      <w:tr w:rsidR="00963F85" w:rsidRPr="00963F85" w14:paraId="0436C64D" w14:textId="77777777" w:rsidTr="00E07C62"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FEA53" w14:textId="5271FC62" w:rsidR="00687E38" w:rsidRPr="00963F85" w:rsidRDefault="00687E38" w:rsidP="00AB09A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963F85">
              <w:rPr>
                <w:rFonts w:ascii="Times New Roman" w:hAnsi="Times New Roman"/>
                <w:bCs/>
              </w:rPr>
              <w:t>E</w:t>
            </w:r>
            <w:r w:rsidR="00C715A9" w:rsidRPr="00963F85">
              <w:rPr>
                <w:rFonts w:ascii="Times New Roman" w:hAnsi="Times New Roman"/>
                <w:bCs/>
              </w:rPr>
              <w:t>U</w:t>
            </w:r>
            <w:r w:rsidRPr="00963F8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D3B0E" w14:textId="77777777" w:rsidR="00687E38" w:rsidRPr="00963F85" w:rsidRDefault="00C715A9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963F85">
              <w:rPr>
                <w:rFonts w:ascii="Times New Roman" w:eastAsia="Times New Roman" w:hAnsi="Times New Roman"/>
                <w:lang w:eastAsia="pl-PL"/>
              </w:rPr>
              <w:t>, K_U08, K_K02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7E2C" w14:textId="77777777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4204" w14:textId="6F61510B" w:rsidR="00687E38" w:rsidRPr="00963F85" w:rsidRDefault="00AA6F8F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</w:t>
            </w:r>
            <w:r w:rsidR="00B451BD" w:rsidRPr="00963F85">
              <w:rPr>
                <w:rFonts w:ascii="Times New Roman" w:eastAsia="Times New Roman" w:hAnsi="Times New Roman"/>
                <w:lang w:eastAsia="pl-PL"/>
              </w:rPr>
              <w:t>1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-W</w:t>
            </w:r>
            <w:r w:rsidR="00077ED9" w:rsidRPr="00963F85">
              <w:rPr>
                <w:rFonts w:ascii="Times New Roman" w:eastAsia="Times New Roman" w:hAnsi="Times New Roman"/>
                <w:lang w:eastAsia="pl-PL"/>
              </w:rPr>
              <w:t>9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, L</w:t>
            </w:r>
            <w:r w:rsidR="00077ED9" w:rsidRPr="00963F85">
              <w:rPr>
                <w:rFonts w:ascii="Times New Roman" w:eastAsia="Times New Roman" w:hAnsi="Times New Roman"/>
                <w:lang w:eastAsia="pl-PL"/>
              </w:rPr>
              <w:t>1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-</w:t>
            </w:r>
            <w:r w:rsidR="00ED04CB" w:rsidRPr="00963F85">
              <w:rPr>
                <w:rFonts w:ascii="Times New Roman" w:eastAsia="Times New Roman" w:hAnsi="Times New Roman"/>
                <w:lang w:eastAsia="pl-PL"/>
              </w:rPr>
              <w:t>12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959BC" w14:textId="77777777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8240D4" w:rsidRPr="00963F85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69AD" w14:textId="43DCF70B" w:rsidR="00687E38" w:rsidRPr="00963F85" w:rsidRDefault="00687E38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963F85" w:rsidRPr="00963F85" w14:paraId="647BBF79" w14:textId="77777777" w:rsidTr="00E07C62"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23125" w14:textId="6D285B74" w:rsidR="0085240B" w:rsidRPr="00963F85" w:rsidRDefault="0085240B" w:rsidP="00AB09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63F85">
              <w:rPr>
                <w:rFonts w:ascii="Times New Roman" w:eastAsia="Times New Roman" w:hAnsi="Times New Roman"/>
                <w:bCs/>
              </w:rPr>
              <w:t>E</w:t>
            </w:r>
            <w:r w:rsidR="00C715A9" w:rsidRPr="00963F85">
              <w:rPr>
                <w:rFonts w:ascii="Times New Roman" w:eastAsia="Times New Roman" w:hAnsi="Times New Roman"/>
                <w:bCs/>
              </w:rPr>
              <w:t>U</w:t>
            </w:r>
            <w:r w:rsidRPr="00963F85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2E1F" w14:textId="77777777" w:rsidR="0085240B" w:rsidRPr="00963F85" w:rsidRDefault="00C715A9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963F85">
              <w:rPr>
                <w:rFonts w:ascii="Times New Roman" w:eastAsia="Times New Roman" w:hAnsi="Times New Roman"/>
                <w:lang w:eastAsia="pl-PL"/>
              </w:rPr>
              <w:t>, K_U08, K_K02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A0F09" w14:textId="77777777" w:rsidR="0085240B" w:rsidRPr="00963F85" w:rsidRDefault="00BE6E80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FB9D1" w14:textId="2A935CD5" w:rsidR="0085240B" w:rsidRPr="00963F85" w:rsidRDefault="00A567D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W4</w:t>
            </w:r>
            <w:r w:rsidR="00BE6E80" w:rsidRPr="00963F85">
              <w:rPr>
                <w:rFonts w:ascii="Times New Roman" w:eastAsia="Times New Roman" w:hAnsi="Times New Roman"/>
                <w:lang w:eastAsia="pl-PL"/>
              </w:rPr>
              <w:t>-W</w:t>
            </w:r>
            <w:r w:rsidRPr="00963F85">
              <w:rPr>
                <w:rFonts w:ascii="Times New Roman" w:eastAsia="Times New Roman" w:hAnsi="Times New Roman"/>
                <w:lang w:eastAsia="pl-PL"/>
              </w:rPr>
              <w:t>6</w:t>
            </w:r>
            <w:r w:rsidR="00BE6E80" w:rsidRPr="00963F85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AA6F8F" w:rsidRPr="00963F85">
              <w:rPr>
                <w:rFonts w:ascii="Times New Roman" w:eastAsia="Times New Roman" w:hAnsi="Times New Roman"/>
                <w:lang w:eastAsia="pl-PL"/>
              </w:rPr>
              <w:t>L</w:t>
            </w:r>
            <w:r w:rsidR="00ED04CB" w:rsidRPr="00963F85">
              <w:rPr>
                <w:rFonts w:ascii="Times New Roman" w:eastAsia="Times New Roman" w:hAnsi="Times New Roman"/>
                <w:lang w:eastAsia="pl-PL"/>
              </w:rPr>
              <w:t>1</w:t>
            </w:r>
            <w:r w:rsidR="00AA6F8F" w:rsidRPr="00963F85">
              <w:rPr>
                <w:rFonts w:ascii="Times New Roman" w:eastAsia="Times New Roman" w:hAnsi="Times New Roman"/>
                <w:lang w:eastAsia="pl-PL"/>
              </w:rPr>
              <w:t>-L</w:t>
            </w:r>
            <w:r w:rsidR="00ED04CB" w:rsidRPr="00963F85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84FD5" w14:textId="77777777" w:rsidR="0085240B" w:rsidRPr="00963F85" w:rsidRDefault="00BE6E80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8240D4" w:rsidRPr="00963F85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6E1A" w14:textId="5528EA64" w:rsidR="0085240B" w:rsidRPr="00963F85" w:rsidRDefault="00BE6E80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lang w:eastAsia="pl-PL"/>
              </w:rPr>
              <w:t>F1</w:t>
            </w:r>
          </w:p>
        </w:tc>
      </w:tr>
    </w:tbl>
    <w:p w14:paraId="7A6D719A" w14:textId="77777777" w:rsidR="009B7DBD" w:rsidRPr="00963F85" w:rsidRDefault="009B7DBD" w:rsidP="00AB09A0">
      <w:pPr>
        <w:spacing w:after="0" w:line="240" w:lineRule="auto"/>
        <w:rPr>
          <w:rFonts w:ascii="Times New Roman" w:hAnsi="Times New Roman"/>
        </w:rPr>
      </w:pPr>
    </w:p>
    <w:p w14:paraId="40727195" w14:textId="77777777" w:rsidR="009B7DBD" w:rsidRPr="00963F85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6"/>
        <w:gridCol w:w="1982"/>
        <w:gridCol w:w="1983"/>
        <w:gridCol w:w="1982"/>
        <w:gridCol w:w="1983"/>
      </w:tblGrid>
      <w:tr w:rsidR="00963F85" w:rsidRPr="00963F85" w14:paraId="7B8E4039" w14:textId="77777777" w:rsidTr="007217C5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531134" w14:textId="77777777" w:rsidR="00E07C62" w:rsidRPr="00963F85" w:rsidRDefault="00E07C62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</w:p>
          <w:p w14:paraId="017C484F" w14:textId="2FCF072D" w:rsidR="009B7DBD" w:rsidRPr="00963F85" w:rsidRDefault="00E07C62" w:rsidP="00AB09A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63F85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EEB6C0" w14:textId="26632345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  <w:bCs/>
              </w:rPr>
              <w:t>Na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ocenę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E59222" w14:textId="444CD938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  <w:bCs/>
              </w:rPr>
              <w:t>Na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ocenę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23F209" w14:textId="53361A4D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  <w:bCs/>
              </w:rPr>
              <w:t>Na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ocenę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0936F6" w14:textId="5D9BD775" w:rsidR="009B7DBD" w:rsidRPr="00963F85" w:rsidRDefault="009B7DBD" w:rsidP="00E07C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F85">
              <w:rPr>
                <w:rFonts w:ascii="Times New Roman" w:hAnsi="Times New Roman"/>
                <w:b/>
                <w:bCs/>
              </w:rPr>
              <w:t>Na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ocenę</w:t>
            </w:r>
            <w:r w:rsidR="00EB099E" w:rsidRPr="00963F85">
              <w:rPr>
                <w:rFonts w:ascii="Times New Roman" w:hAnsi="Times New Roman"/>
                <w:b/>
                <w:bCs/>
              </w:rPr>
              <w:t xml:space="preserve"> </w:t>
            </w:r>
            <w:r w:rsidRPr="00963F85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963F85" w:rsidRPr="00963F85" w14:paraId="2D99C1B2" w14:textId="77777777" w:rsidTr="007217C5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42C824" w14:textId="370A80B9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E</w:t>
            </w:r>
            <w:r w:rsidR="00EB099E" w:rsidRPr="00963F85">
              <w:rPr>
                <w:rFonts w:ascii="Times New Roman" w:hAnsi="Times New Roman"/>
              </w:rPr>
              <w:t>U1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04C340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nie zna żadnych z omówionych terminów związanych z przetwarzaniem informacji w chmurze obliczeniowej.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C3549B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zna wybrane terminy związane z przetwarzaniem informacji w chmurze obliczeniowej.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917695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zna większość omówionych terminów związanych z przetwarzaniem informacji w chmurze obliczeniowej.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EF569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zna wszystkie omówione terminy związane z przetwarzaniem informacji w chmurze obliczeniowej.</w:t>
            </w:r>
          </w:p>
        </w:tc>
      </w:tr>
      <w:tr w:rsidR="00963F85" w:rsidRPr="00963F85" w14:paraId="0005A1CE" w14:textId="77777777" w:rsidTr="007217C5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A88993" w14:textId="2B13E366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63F85">
              <w:rPr>
                <w:rFonts w:ascii="Times New Roman" w:hAnsi="Times New Roman"/>
              </w:rPr>
              <w:t>E</w:t>
            </w:r>
            <w:r w:rsidR="00EB099E" w:rsidRPr="00963F85">
              <w:rPr>
                <w:rFonts w:ascii="Times New Roman" w:hAnsi="Times New Roman"/>
              </w:rPr>
              <w:t>U2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B2CA49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nie zna zasad wyboru odpowiednich środowisk wirtualnych przeznaczonych do wykonywania obliczeń finansowo-rachunkowych.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070BFD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zna podstawowe zasady wyboru odpowiednich środowisk wirtualnych przeznaczonych do wykonywania obliczeń finansowo-rachunkowych.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63CEF6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zna większość z omówionych zasad wyboru odpowiednich środowisk wirtualnych przeznaczonych do wykonywania obliczeń finansowo-rachunkowych.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079C58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zna zasady wyboru odpowiednich środowisk wirtualnych przeznaczonych do wykonywania obliczeń finansowo-rachunkowych.</w:t>
            </w:r>
          </w:p>
        </w:tc>
      </w:tr>
      <w:tr w:rsidR="00963F85" w:rsidRPr="00963F85" w14:paraId="3F72D5EF" w14:textId="77777777" w:rsidTr="007217C5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1D1A66" w14:textId="0618C0F0" w:rsidR="009B7DBD" w:rsidRPr="00963F85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lastRenderedPageBreak/>
              <w:t>E</w:t>
            </w:r>
            <w:r w:rsidR="00EB099E" w:rsidRPr="00963F85">
              <w:rPr>
                <w:rFonts w:ascii="Times New Roman" w:eastAsia="Times New Roman" w:hAnsi="Times New Roman"/>
              </w:rPr>
              <w:t>U3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8AAE99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nie potrafi obsługiwać wybranego oprogramowania w chmurze obliczeniowej z zakresu finansów i rachunkowości.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58E870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potrafi obsługiwać w wymiarze podstawowym wybrane oprogramowanie w chmurze obliczeniowej z zakresu finansów i rachunkowości.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DA0E1F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potrafi obsługiwać większość funkcji wybranego oprogramowania w chmurze obliczeniowej z zakresu finansów i rachunkowości.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C7149" w14:textId="77777777" w:rsidR="009B7DBD" w:rsidRPr="00963F85" w:rsidRDefault="00496221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3F85">
              <w:rPr>
                <w:rFonts w:ascii="Times New Roman" w:eastAsia="Times New Roman" w:hAnsi="Times New Roman"/>
              </w:rPr>
              <w:t>Student potrafi w pełni obsługiwać wybrane oprogramowanie w chmurze obliczeniowej z zakresu finansów i rachunkowości.</w:t>
            </w:r>
          </w:p>
        </w:tc>
      </w:tr>
      <w:tr w:rsidR="00963F85" w:rsidRPr="00963F85" w14:paraId="3D468D4C" w14:textId="77777777" w:rsidTr="007217C5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86188D" w14:textId="40169066" w:rsidR="0085240B" w:rsidRPr="00963F85" w:rsidRDefault="0085240B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>E</w:t>
            </w:r>
            <w:r w:rsidR="00EB099E" w:rsidRPr="00963F85">
              <w:rPr>
                <w:rFonts w:ascii="Times New Roman" w:eastAsia="Times New Roman" w:hAnsi="Times New Roman"/>
              </w:rPr>
              <w:t>U4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68B430" w14:textId="77777777" w:rsidR="0085240B" w:rsidRPr="00963F85" w:rsidRDefault="0085240B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 xml:space="preserve">Student nie umie obliczać podstawowych zależności z zakresu finansów i rachunkowości i wykorzystywać w tym celu oprogramowania w modelu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D55C8B" w14:textId="77777777" w:rsidR="0085240B" w:rsidRPr="00963F85" w:rsidRDefault="0085240B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 xml:space="preserve">Student umie w stopniu zadowalającym obliczać podstawowe zależności z zakresu finansów i rachunkowości wykorzystując w tym celu oprogramowanie w modelu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4C28CB" w14:textId="77777777" w:rsidR="0085240B" w:rsidRPr="00963F85" w:rsidRDefault="0085240B" w:rsidP="00E07C6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 xml:space="preserve">Student umie obliczać większość podstawowych zależności z zakresu finansów i rachunkowości wykorzystując w tym celu oprogramowanie w modelu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C5EDF4" w14:textId="77777777" w:rsidR="0085240B" w:rsidRPr="00963F85" w:rsidRDefault="0085240B" w:rsidP="00E07C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3F85">
              <w:rPr>
                <w:rFonts w:ascii="Times New Roman" w:eastAsia="Times New Roman" w:hAnsi="Times New Roman"/>
              </w:rPr>
              <w:t xml:space="preserve">Student umie obliczać wszystkie podstawowe zależności z zakresu finansów i rachunkowości wykorzystując w tym celu oprogramowanie w modelu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3F85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963F85">
              <w:rPr>
                <w:rFonts w:ascii="Times New Roman" w:eastAsia="Times New Roman" w:hAnsi="Times New Roman"/>
              </w:rPr>
              <w:t>.</w:t>
            </w:r>
          </w:p>
        </w:tc>
      </w:tr>
    </w:tbl>
    <w:p w14:paraId="1EFA5888" w14:textId="77777777" w:rsidR="00DA4911" w:rsidRPr="00963F85" w:rsidRDefault="00DA4911" w:rsidP="00AB09A0">
      <w:pPr>
        <w:spacing w:after="0" w:line="240" w:lineRule="auto"/>
        <w:rPr>
          <w:rFonts w:ascii="Times New Roman" w:hAnsi="Times New Roman"/>
        </w:rPr>
      </w:pPr>
    </w:p>
    <w:p w14:paraId="05231E92" w14:textId="77777777" w:rsidR="009B7DBD" w:rsidRPr="00963F85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963F85">
        <w:rPr>
          <w:rFonts w:ascii="Times New Roman" w:hAnsi="Times New Roman"/>
          <w:b/>
        </w:rPr>
        <w:t>INNE PRZYDATNE INFORMACJE O PRZEDMIOCIE</w:t>
      </w:r>
    </w:p>
    <w:p w14:paraId="2F586D41" w14:textId="00791352" w:rsidR="009B7DBD" w:rsidRPr="00963F85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963F85">
        <w:rPr>
          <w:rFonts w:ascii="Times New Roman" w:hAnsi="Times New Roman"/>
        </w:rPr>
        <w:t>Informacja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gdzie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można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zapoznać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się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prezentacjami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do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zajęć,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instrukcjami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do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laboratorium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itp.-informacje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prezentowane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studentom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zajęciach,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jeśli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wymaga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tego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formuła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zajęć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przesyłane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są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drog</w:t>
      </w:r>
      <w:r w:rsidR="00946DE4" w:rsidRPr="00963F85">
        <w:rPr>
          <w:rFonts w:ascii="Times New Roman" w:hAnsi="Times New Roman"/>
        </w:rPr>
        <w:t>ą</w:t>
      </w:r>
      <w:r w:rsidR="00724197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elektroniczną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adresy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mailowe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poszczególnych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grup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dziekańskich</w:t>
      </w:r>
    </w:p>
    <w:p w14:paraId="6E642283" w14:textId="7EF24C22" w:rsidR="009B7DBD" w:rsidRPr="00963F85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963F85">
        <w:rPr>
          <w:rFonts w:ascii="Times New Roman" w:hAnsi="Times New Roman"/>
        </w:rPr>
        <w:t>Informacje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temat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miejsca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odbywania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się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zajęć</w:t>
      </w:r>
      <w:r w:rsidR="00946DE4" w:rsidRPr="00963F85">
        <w:rPr>
          <w:rFonts w:ascii="Times New Roman" w:hAnsi="Times New Roman"/>
        </w:rPr>
        <w:t xml:space="preserve"> – </w:t>
      </w:r>
      <w:r w:rsidRPr="00963F85">
        <w:rPr>
          <w:rFonts w:ascii="Times New Roman" w:hAnsi="Times New Roman"/>
        </w:rPr>
        <w:t>informacje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znajdują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się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946DE4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stronie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internetowej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wydziału</w:t>
      </w:r>
    </w:p>
    <w:p w14:paraId="128CFBDF" w14:textId="6B2DBD36" w:rsidR="009B7DBD" w:rsidRPr="00963F85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963F85">
        <w:rPr>
          <w:rFonts w:ascii="Times New Roman" w:hAnsi="Times New Roman"/>
        </w:rPr>
        <w:t>Informacje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temat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terminu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zajęć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(dzień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tygodnia/godzina)</w:t>
      </w:r>
      <w:r w:rsidR="006E4B2E" w:rsidRPr="00963F85">
        <w:rPr>
          <w:rFonts w:ascii="Times New Roman" w:hAnsi="Times New Roman"/>
        </w:rPr>
        <w:t xml:space="preserve"> – </w:t>
      </w:r>
      <w:r w:rsidRPr="00963F85">
        <w:rPr>
          <w:rFonts w:ascii="Times New Roman" w:hAnsi="Times New Roman"/>
        </w:rPr>
        <w:t>informacje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znajdują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się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stronie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internetowej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wydziału</w:t>
      </w:r>
    </w:p>
    <w:p w14:paraId="45A74C4A" w14:textId="6D7DB196" w:rsidR="00601468" w:rsidRPr="00963F85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963F85">
        <w:rPr>
          <w:rFonts w:ascii="Times New Roman" w:hAnsi="Times New Roman"/>
        </w:rPr>
        <w:t>Informacja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temat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konsultacji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(</w:t>
      </w:r>
      <w:proofErr w:type="spellStart"/>
      <w:r w:rsidRPr="00963F85">
        <w:rPr>
          <w:rFonts w:ascii="Times New Roman" w:hAnsi="Times New Roman"/>
        </w:rPr>
        <w:t>godziny+miejsce</w:t>
      </w:r>
      <w:proofErr w:type="spellEnd"/>
      <w:r w:rsidRPr="00963F85">
        <w:rPr>
          <w:rFonts w:ascii="Times New Roman" w:hAnsi="Times New Roman"/>
        </w:rPr>
        <w:t>)</w:t>
      </w:r>
      <w:r w:rsidR="006E4B2E" w:rsidRPr="00963F85">
        <w:rPr>
          <w:rFonts w:ascii="Times New Roman" w:hAnsi="Times New Roman"/>
        </w:rPr>
        <w:t xml:space="preserve"> – </w:t>
      </w:r>
      <w:r w:rsidRPr="00963F85">
        <w:rPr>
          <w:rFonts w:ascii="Times New Roman" w:hAnsi="Times New Roman"/>
        </w:rPr>
        <w:t>podawane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są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studentom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pierwszych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zajęciach,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znajdują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się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na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stronie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internetowej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wydziału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oraz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w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gablocie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informacyjnej</w:t>
      </w:r>
      <w:r w:rsidR="006E4B2E" w:rsidRPr="00963F85">
        <w:rPr>
          <w:rFonts w:ascii="Times New Roman" w:hAnsi="Times New Roman"/>
        </w:rPr>
        <w:t xml:space="preserve"> Katedry</w:t>
      </w:r>
      <w:r w:rsidR="006E4B2E" w:rsidRPr="00963F85">
        <w:rPr>
          <w:rFonts w:ascii="Times New Roman" w:eastAsia="Times New Roman" w:hAnsi="Times New Roman"/>
        </w:rPr>
        <w:t xml:space="preserve"> </w:t>
      </w:r>
      <w:r w:rsidRPr="00963F85">
        <w:rPr>
          <w:rFonts w:ascii="Times New Roman" w:hAnsi="Times New Roman"/>
        </w:rPr>
        <w:t>Informa</w:t>
      </w:r>
      <w:r w:rsidR="00474EA1" w:rsidRPr="00963F85">
        <w:rPr>
          <w:rFonts w:ascii="Times New Roman" w:hAnsi="Times New Roman"/>
        </w:rPr>
        <w:t>cyjnych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Systemów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Zarządzania</w:t>
      </w:r>
      <w:r w:rsidR="006E4B2E" w:rsidRPr="00963F85">
        <w:rPr>
          <w:rFonts w:ascii="Times New Roman" w:hAnsi="Times New Roman"/>
        </w:rPr>
        <w:t xml:space="preserve"> </w:t>
      </w:r>
      <w:r w:rsidRPr="00963F85">
        <w:rPr>
          <w:rFonts w:ascii="Times New Roman" w:hAnsi="Times New Roman"/>
        </w:rPr>
        <w:t>(4piętro)</w:t>
      </w:r>
      <w:bookmarkEnd w:id="0"/>
      <w:bookmarkEnd w:id="1"/>
    </w:p>
    <w:sectPr w:rsidR="00601468" w:rsidRPr="00963F85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7D5C23"/>
    <w:multiLevelType w:val="hybridMultilevel"/>
    <w:tmpl w:val="DDA8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4386A"/>
    <w:rsid w:val="00044F96"/>
    <w:rsid w:val="000511F0"/>
    <w:rsid w:val="00056615"/>
    <w:rsid w:val="00077ED9"/>
    <w:rsid w:val="00080914"/>
    <w:rsid w:val="00083EAE"/>
    <w:rsid w:val="0009499C"/>
    <w:rsid w:val="000A2ECD"/>
    <w:rsid w:val="000B7A7F"/>
    <w:rsid w:val="000E5A6E"/>
    <w:rsid w:val="00117CEF"/>
    <w:rsid w:val="00165F75"/>
    <w:rsid w:val="001745C1"/>
    <w:rsid w:val="001856C4"/>
    <w:rsid w:val="001A0873"/>
    <w:rsid w:val="001B5D86"/>
    <w:rsid w:val="001C29B4"/>
    <w:rsid w:val="001F4C3D"/>
    <w:rsid w:val="00240D2A"/>
    <w:rsid w:val="00257349"/>
    <w:rsid w:val="00257EAA"/>
    <w:rsid w:val="00260428"/>
    <w:rsid w:val="002762B9"/>
    <w:rsid w:val="00287C55"/>
    <w:rsid w:val="002B1B52"/>
    <w:rsid w:val="002C1B0A"/>
    <w:rsid w:val="002E484C"/>
    <w:rsid w:val="002F6479"/>
    <w:rsid w:val="00322595"/>
    <w:rsid w:val="0033067A"/>
    <w:rsid w:val="00334832"/>
    <w:rsid w:val="003367E5"/>
    <w:rsid w:val="00357AB0"/>
    <w:rsid w:val="00361702"/>
    <w:rsid w:val="00367285"/>
    <w:rsid w:val="00367863"/>
    <w:rsid w:val="0038565D"/>
    <w:rsid w:val="00387BC9"/>
    <w:rsid w:val="003A27E1"/>
    <w:rsid w:val="003C0A2A"/>
    <w:rsid w:val="003C0DB3"/>
    <w:rsid w:val="003C47C2"/>
    <w:rsid w:val="003E4F52"/>
    <w:rsid w:val="003E6E02"/>
    <w:rsid w:val="003F401D"/>
    <w:rsid w:val="003F5B0C"/>
    <w:rsid w:val="004023BC"/>
    <w:rsid w:val="00414DCC"/>
    <w:rsid w:val="004555D6"/>
    <w:rsid w:val="00474EA1"/>
    <w:rsid w:val="00485623"/>
    <w:rsid w:val="00496221"/>
    <w:rsid w:val="004963E3"/>
    <w:rsid w:val="004B60ED"/>
    <w:rsid w:val="004D724C"/>
    <w:rsid w:val="004D773D"/>
    <w:rsid w:val="004D795E"/>
    <w:rsid w:val="005611E2"/>
    <w:rsid w:val="00567556"/>
    <w:rsid w:val="0058551B"/>
    <w:rsid w:val="00586F3D"/>
    <w:rsid w:val="005878C2"/>
    <w:rsid w:val="00590A4F"/>
    <w:rsid w:val="00597926"/>
    <w:rsid w:val="005B3866"/>
    <w:rsid w:val="005C1AC7"/>
    <w:rsid w:val="005C4CC3"/>
    <w:rsid w:val="00601468"/>
    <w:rsid w:val="006137CD"/>
    <w:rsid w:val="00617954"/>
    <w:rsid w:val="00622432"/>
    <w:rsid w:val="0066397C"/>
    <w:rsid w:val="00687E38"/>
    <w:rsid w:val="006937CA"/>
    <w:rsid w:val="006D3357"/>
    <w:rsid w:val="006E4B2E"/>
    <w:rsid w:val="00701B22"/>
    <w:rsid w:val="007217C5"/>
    <w:rsid w:val="00724197"/>
    <w:rsid w:val="00735A0A"/>
    <w:rsid w:val="007437F0"/>
    <w:rsid w:val="00747393"/>
    <w:rsid w:val="007711E1"/>
    <w:rsid w:val="00777324"/>
    <w:rsid w:val="007822F7"/>
    <w:rsid w:val="00793660"/>
    <w:rsid w:val="007A76DF"/>
    <w:rsid w:val="007D2A18"/>
    <w:rsid w:val="007D4148"/>
    <w:rsid w:val="007D71CA"/>
    <w:rsid w:val="007E2773"/>
    <w:rsid w:val="007E4149"/>
    <w:rsid w:val="008033E5"/>
    <w:rsid w:val="008058DC"/>
    <w:rsid w:val="008203F8"/>
    <w:rsid w:val="00820A33"/>
    <w:rsid w:val="008240D4"/>
    <w:rsid w:val="00834C29"/>
    <w:rsid w:val="008377A8"/>
    <w:rsid w:val="0084340E"/>
    <w:rsid w:val="008502F1"/>
    <w:rsid w:val="0085240B"/>
    <w:rsid w:val="00892EF2"/>
    <w:rsid w:val="008E41BC"/>
    <w:rsid w:val="008E68FE"/>
    <w:rsid w:val="00917030"/>
    <w:rsid w:val="00924292"/>
    <w:rsid w:val="00936F3C"/>
    <w:rsid w:val="00946DE4"/>
    <w:rsid w:val="00963F85"/>
    <w:rsid w:val="0097503E"/>
    <w:rsid w:val="009A0D00"/>
    <w:rsid w:val="009B7DBD"/>
    <w:rsid w:val="009E1D00"/>
    <w:rsid w:val="00A01EC0"/>
    <w:rsid w:val="00A567D1"/>
    <w:rsid w:val="00A56F7C"/>
    <w:rsid w:val="00A61D61"/>
    <w:rsid w:val="00A67D03"/>
    <w:rsid w:val="00A80F4D"/>
    <w:rsid w:val="00A85A72"/>
    <w:rsid w:val="00A92A23"/>
    <w:rsid w:val="00A957A3"/>
    <w:rsid w:val="00AA204A"/>
    <w:rsid w:val="00AA6F8F"/>
    <w:rsid w:val="00AB09A0"/>
    <w:rsid w:val="00AF1779"/>
    <w:rsid w:val="00AF27DF"/>
    <w:rsid w:val="00AF43E7"/>
    <w:rsid w:val="00B21F29"/>
    <w:rsid w:val="00B451BD"/>
    <w:rsid w:val="00B4690C"/>
    <w:rsid w:val="00B934CD"/>
    <w:rsid w:val="00BB4164"/>
    <w:rsid w:val="00BC604D"/>
    <w:rsid w:val="00BE4A63"/>
    <w:rsid w:val="00BE6E80"/>
    <w:rsid w:val="00BF0240"/>
    <w:rsid w:val="00BF7E1D"/>
    <w:rsid w:val="00C03FE2"/>
    <w:rsid w:val="00C15030"/>
    <w:rsid w:val="00C16314"/>
    <w:rsid w:val="00C24244"/>
    <w:rsid w:val="00C42D0A"/>
    <w:rsid w:val="00C477A1"/>
    <w:rsid w:val="00C715A9"/>
    <w:rsid w:val="00C9310B"/>
    <w:rsid w:val="00CD0042"/>
    <w:rsid w:val="00D0176D"/>
    <w:rsid w:val="00D13CF3"/>
    <w:rsid w:val="00D33B53"/>
    <w:rsid w:val="00D42AB8"/>
    <w:rsid w:val="00D64090"/>
    <w:rsid w:val="00D73BA0"/>
    <w:rsid w:val="00D76A45"/>
    <w:rsid w:val="00DA4911"/>
    <w:rsid w:val="00DC4D2A"/>
    <w:rsid w:val="00DE20AF"/>
    <w:rsid w:val="00DE676A"/>
    <w:rsid w:val="00E01F2F"/>
    <w:rsid w:val="00E030D9"/>
    <w:rsid w:val="00E07C62"/>
    <w:rsid w:val="00E21559"/>
    <w:rsid w:val="00E5192F"/>
    <w:rsid w:val="00E82548"/>
    <w:rsid w:val="00E8359C"/>
    <w:rsid w:val="00E943EA"/>
    <w:rsid w:val="00EA136B"/>
    <w:rsid w:val="00EA4878"/>
    <w:rsid w:val="00EB099E"/>
    <w:rsid w:val="00EC28FD"/>
    <w:rsid w:val="00EC6ED4"/>
    <w:rsid w:val="00ED04CB"/>
    <w:rsid w:val="00ED6F8A"/>
    <w:rsid w:val="00EE7096"/>
    <w:rsid w:val="00F0229D"/>
    <w:rsid w:val="00F07DB9"/>
    <w:rsid w:val="00F15745"/>
    <w:rsid w:val="00F31A7C"/>
    <w:rsid w:val="00F40707"/>
    <w:rsid w:val="00F90445"/>
    <w:rsid w:val="00FA0982"/>
    <w:rsid w:val="00FA407D"/>
    <w:rsid w:val="00FB5C6A"/>
    <w:rsid w:val="00FD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E179"/>
  <w15:docId w15:val="{5956BC33-3FAE-481E-BB0A-20B06A83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2573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customStyle="1" w:styleId="Domylnaczcionkaakapitu1">
    <w:name w:val="Domyślna czcionka akapitu1"/>
    <w:rsid w:val="009B7DBD"/>
  </w:style>
  <w:style w:type="character" w:styleId="Hipercze">
    <w:name w:val="Hyperlink"/>
    <w:rsid w:val="009B7DBD"/>
    <w:rPr>
      <w:color w:val="0000FF"/>
      <w:u w:val="single"/>
    </w:rPr>
  </w:style>
  <w:style w:type="paragraph" w:customStyle="1" w:styleId="Normalny1">
    <w:name w:val="Normalny1"/>
    <w:rsid w:val="009B7DB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25734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257349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6615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F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F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F2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F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F2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F2F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79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1290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37</cp:revision>
  <cp:lastPrinted>2019-06-17T09:54:00Z</cp:lastPrinted>
  <dcterms:created xsi:type="dcterms:W3CDTF">2022-01-30T22:50:00Z</dcterms:created>
  <dcterms:modified xsi:type="dcterms:W3CDTF">2023-05-03T14:50:00Z</dcterms:modified>
</cp:coreProperties>
</file>